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EF6EA3" w:rsidRPr="00361B94" w:rsidRDefault="00CB25D1" w:rsidP="00D46FA5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  <w:r>
        <w:rPr>
          <w:rFonts w:ascii="Arial" w:hAnsi="Arial" w:cs="Arial"/>
          <w:b/>
          <w:bCs/>
          <w:color w:val="000000"/>
          <w:sz w:val="32"/>
          <w:szCs w:val="32"/>
          <w:lang w:val="en-US"/>
        </w:rPr>
        <w:t>Test</w:t>
      </w:r>
      <w:r w:rsidR="00C346CB">
        <w:rPr>
          <w:rFonts w:ascii="Arial" w:hAnsi="Arial" w:cs="Arial"/>
          <w:b/>
          <w:bCs/>
          <w:color w:val="000000"/>
          <w:sz w:val="32"/>
          <w:szCs w:val="32"/>
          <w:lang w:val="en-US"/>
        </w:rPr>
        <w:t xml:space="preserve"> </w:t>
      </w:r>
      <w:r>
        <w:rPr>
          <w:rFonts w:ascii="Arial" w:hAnsi="Arial" w:cs="Arial"/>
          <w:b/>
          <w:bCs/>
          <w:color w:val="000000"/>
          <w:sz w:val="32"/>
          <w:szCs w:val="32"/>
          <w:lang w:val="en-US"/>
        </w:rPr>
        <w:t>5</w:t>
      </w:r>
    </w:p>
    <w:p w:rsidR="00EF6EA3" w:rsidRPr="00361B94" w:rsidRDefault="00EF6EA3" w:rsidP="00D46FA5">
      <w:pPr>
        <w:spacing w:line="280" w:lineRule="exact"/>
        <w:ind w:left="-567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AA5255" w:rsidRPr="00AA5255" w:rsidRDefault="00AA5255" w:rsidP="00AA5255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  <w:b/>
          <w:bCs/>
          <w:caps/>
          <w:spacing w:val="6"/>
        </w:rPr>
      </w:pPr>
      <w:r w:rsidRPr="00AA5255">
        <w:rPr>
          <w:rFonts w:ascii="Arial" w:hAnsi="Arial" w:cs="Arial"/>
          <w:b/>
          <w:bCs/>
          <w:caps/>
          <w:spacing w:val="6"/>
        </w:rPr>
        <w:t xml:space="preserve">vocabulary </w:t>
      </w:r>
    </w:p>
    <w:p w:rsidR="00AA5255" w:rsidRPr="00AA5255" w:rsidRDefault="00AA5255" w:rsidP="00AA5255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AA5255">
        <w:rPr>
          <w:rFonts w:ascii="Arial" w:hAnsi="Arial" w:cs="Arial"/>
        </w:rPr>
        <w:t>A.</w:t>
      </w:r>
    </w:p>
    <w:p w:rsidR="00F722CF" w:rsidRDefault="00F722CF" w:rsidP="00F722CF">
      <w:pPr>
        <w:pStyle w:val="HUBtext"/>
        <w:tabs>
          <w:tab w:val="decimal" w:pos="200"/>
          <w:tab w:val="left" w:pos="32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F722CF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Pr="00F722CF">
        <w:rPr>
          <w:rFonts w:ascii="Arial" w:hAnsi="Arial" w:cs="Arial"/>
        </w:rPr>
        <w:t>YOGURT</w:t>
      </w:r>
      <w:r>
        <w:rPr>
          <w:rFonts w:ascii="Arial" w:hAnsi="Arial" w:cs="Arial"/>
        </w:rPr>
        <w:t xml:space="preserve">      </w:t>
      </w:r>
      <w:r w:rsidRPr="00F722CF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</w:t>
      </w:r>
      <w:r w:rsidRPr="00F722CF">
        <w:rPr>
          <w:rFonts w:ascii="Arial" w:hAnsi="Arial" w:cs="Arial"/>
        </w:rPr>
        <w:t>CHEESE</w:t>
      </w:r>
      <w:r>
        <w:rPr>
          <w:rFonts w:ascii="Arial" w:hAnsi="Arial" w:cs="Arial"/>
        </w:rPr>
        <w:t xml:space="preserve">      </w:t>
      </w:r>
      <w:r w:rsidRPr="00F722CF">
        <w:rPr>
          <w:rFonts w:ascii="Arial" w:hAnsi="Arial" w:cs="Arial"/>
        </w:rPr>
        <w:t>3.</w:t>
      </w:r>
      <w:r>
        <w:rPr>
          <w:rFonts w:ascii="Arial" w:hAnsi="Arial" w:cs="Arial"/>
        </w:rPr>
        <w:t xml:space="preserve"> </w:t>
      </w:r>
      <w:r w:rsidRPr="00F722CF">
        <w:rPr>
          <w:rFonts w:ascii="Arial" w:hAnsi="Arial" w:cs="Arial"/>
        </w:rPr>
        <w:t>CHERRIES</w:t>
      </w:r>
      <w:r>
        <w:rPr>
          <w:rFonts w:ascii="Arial" w:hAnsi="Arial" w:cs="Arial"/>
        </w:rPr>
        <w:t xml:space="preserve">      </w:t>
      </w:r>
      <w:r w:rsidRPr="00F722CF">
        <w:rPr>
          <w:rFonts w:ascii="Arial" w:hAnsi="Arial" w:cs="Arial"/>
        </w:rPr>
        <w:t>4.</w:t>
      </w:r>
      <w:r>
        <w:rPr>
          <w:rFonts w:ascii="Arial" w:hAnsi="Arial" w:cs="Arial"/>
        </w:rPr>
        <w:t xml:space="preserve"> </w:t>
      </w:r>
      <w:r w:rsidRPr="00F722CF">
        <w:rPr>
          <w:rFonts w:ascii="Arial" w:hAnsi="Arial" w:cs="Arial"/>
        </w:rPr>
        <w:t>SOUP</w:t>
      </w:r>
      <w:r>
        <w:rPr>
          <w:rFonts w:ascii="Arial" w:hAnsi="Arial" w:cs="Arial"/>
        </w:rPr>
        <w:t xml:space="preserve">      </w:t>
      </w:r>
      <w:r w:rsidRPr="00F722CF">
        <w:rPr>
          <w:rFonts w:ascii="Arial" w:hAnsi="Arial" w:cs="Arial"/>
        </w:rPr>
        <w:t>5.</w:t>
      </w:r>
      <w:r>
        <w:rPr>
          <w:rFonts w:ascii="Arial" w:hAnsi="Arial" w:cs="Arial"/>
        </w:rPr>
        <w:t xml:space="preserve"> </w:t>
      </w:r>
      <w:r w:rsidRPr="00F722CF">
        <w:rPr>
          <w:rFonts w:ascii="Arial" w:hAnsi="Arial" w:cs="Arial"/>
        </w:rPr>
        <w:t>MUSHROOMS</w:t>
      </w:r>
      <w:r>
        <w:rPr>
          <w:rFonts w:ascii="Arial" w:hAnsi="Arial" w:cs="Arial"/>
        </w:rPr>
        <w:t xml:space="preserve">      </w:t>
      </w:r>
      <w:r w:rsidRPr="00F722CF">
        <w:rPr>
          <w:rFonts w:ascii="Arial" w:hAnsi="Arial" w:cs="Arial"/>
        </w:rPr>
        <w:t>6.</w:t>
      </w:r>
      <w:r>
        <w:rPr>
          <w:rFonts w:ascii="Arial" w:hAnsi="Arial" w:cs="Arial"/>
        </w:rPr>
        <w:t xml:space="preserve"> </w:t>
      </w:r>
      <w:r w:rsidRPr="00F722CF">
        <w:rPr>
          <w:rFonts w:ascii="Arial" w:hAnsi="Arial" w:cs="Arial"/>
        </w:rPr>
        <w:t>CARROT</w:t>
      </w:r>
      <w:r>
        <w:rPr>
          <w:rFonts w:ascii="Arial" w:hAnsi="Arial" w:cs="Arial"/>
        </w:rPr>
        <w:t xml:space="preserve">      </w:t>
      </w:r>
    </w:p>
    <w:p w:rsidR="00F722CF" w:rsidRPr="00F722CF" w:rsidRDefault="00F722CF" w:rsidP="00F722CF">
      <w:pPr>
        <w:pStyle w:val="HUBtext"/>
        <w:tabs>
          <w:tab w:val="decimal" w:pos="200"/>
          <w:tab w:val="left" w:pos="32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F722CF">
        <w:rPr>
          <w:rFonts w:ascii="Arial" w:hAnsi="Arial" w:cs="Arial"/>
        </w:rPr>
        <w:t>7.</w:t>
      </w:r>
      <w:r>
        <w:rPr>
          <w:rFonts w:ascii="Arial" w:hAnsi="Arial" w:cs="Arial"/>
        </w:rPr>
        <w:t xml:space="preserve"> </w:t>
      </w:r>
      <w:r w:rsidRPr="00F722CF">
        <w:rPr>
          <w:rFonts w:ascii="Arial" w:hAnsi="Arial" w:cs="Arial"/>
        </w:rPr>
        <w:t>CHEESEBURGER</w:t>
      </w:r>
      <w:r>
        <w:rPr>
          <w:rFonts w:ascii="Arial" w:hAnsi="Arial" w:cs="Arial"/>
        </w:rPr>
        <w:t xml:space="preserve">      </w:t>
      </w:r>
      <w:r w:rsidRPr="00F722CF">
        <w:rPr>
          <w:rFonts w:ascii="Arial" w:hAnsi="Arial" w:cs="Arial"/>
        </w:rPr>
        <w:t>8.</w:t>
      </w:r>
      <w:r>
        <w:rPr>
          <w:rFonts w:ascii="Arial" w:hAnsi="Arial" w:cs="Arial"/>
        </w:rPr>
        <w:t xml:space="preserve"> </w:t>
      </w:r>
      <w:r w:rsidRPr="00F722CF">
        <w:rPr>
          <w:rFonts w:ascii="Arial" w:hAnsi="Arial" w:cs="Arial"/>
        </w:rPr>
        <w:t>OLIVE OIL</w:t>
      </w:r>
      <w:r>
        <w:rPr>
          <w:rFonts w:ascii="Arial" w:hAnsi="Arial" w:cs="Arial"/>
        </w:rPr>
        <w:t xml:space="preserve">      </w:t>
      </w:r>
      <w:r w:rsidRPr="00F722CF">
        <w:rPr>
          <w:rFonts w:ascii="Arial" w:hAnsi="Arial" w:cs="Arial"/>
        </w:rPr>
        <w:t>9.</w:t>
      </w:r>
      <w:r>
        <w:rPr>
          <w:rFonts w:ascii="Arial" w:hAnsi="Arial" w:cs="Arial"/>
        </w:rPr>
        <w:t xml:space="preserve"> </w:t>
      </w:r>
      <w:r w:rsidRPr="00F722CF">
        <w:rPr>
          <w:rFonts w:ascii="Arial" w:hAnsi="Arial" w:cs="Arial"/>
        </w:rPr>
        <w:t>LETTUCE</w:t>
      </w:r>
      <w:r>
        <w:rPr>
          <w:rFonts w:ascii="Arial" w:hAnsi="Arial" w:cs="Arial"/>
        </w:rPr>
        <w:t xml:space="preserve">      </w:t>
      </w:r>
      <w:r w:rsidRPr="00F722CF">
        <w:rPr>
          <w:rFonts w:ascii="Arial" w:hAnsi="Arial" w:cs="Arial"/>
        </w:rPr>
        <w:t>10.</w:t>
      </w:r>
      <w:r>
        <w:rPr>
          <w:rFonts w:ascii="Arial" w:hAnsi="Arial" w:cs="Arial"/>
        </w:rPr>
        <w:t xml:space="preserve"> </w:t>
      </w:r>
      <w:r w:rsidRPr="00F722CF">
        <w:rPr>
          <w:rFonts w:ascii="Arial" w:hAnsi="Arial" w:cs="Arial"/>
        </w:rPr>
        <w:t>SAUSAGE</w:t>
      </w:r>
    </w:p>
    <w:p w:rsidR="00F722CF" w:rsidRPr="00F722CF" w:rsidRDefault="00F722CF" w:rsidP="00F722CF">
      <w:pPr>
        <w:pStyle w:val="HUBtext"/>
        <w:tabs>
          <w:tab w:val="decimal" w:pos="200"/>
          <w:tab w:val="left" w:pos="32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</w:p>
    <w:p w:rsidR="00F722CF" w:rsidRPr="00F722CF" w:rsidRDefault="00F722CF" w:rsidP="00F722CF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F722CF">
        <w:rPr>
          <w:rFonts w:ascii="Arial" w:hAnsi="Arial" w:cs="Arial"/>
        </w:rPr>
        <w:t>B.</w:t>
      </w:r>
    </w:p>
    <w:p w:rsidR="00F722CF" w:rsidRPr="00F722CF" w:rsidRDefault="00F722CF" w:rsidP="00F722CF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F722CF">
        <w:rPr>
          <w:rFonts w:ascii="Arial" w:hAnsi="Arial" w:cs="Arial"/>
        </w:rPr>
        <w:t>1.</w:t>
      </w:r>
      <w:r w:rsidR="00ED716F">
        <w:rPr>
          <w:rFonts w:ascii="Arial" w:hAnsi="Arial" w:cs="Arial"/>
        </w:rPr>
        <w:t xml:space="preserve"> </w:t>
      </w:r>
      <w:r w:rsidRPr="00F722CF">
        <w:rPr>
          <w:rFonts w:ascii="Arial" w:hAnsi="Arial" w:cs="Arial"/>
        </w:rPr>
        <w:t>junk</w:t>
      </w:r>
      <w:r w:rsidR="00ED716F">
        <w:rPr>
          <w:rFonts w:ascii="Arial" w:hAnsi="Arial" w:cs="Arial"/>
        </w:rPr>
        <w:t xml:space="preserve">      </w:t>
      </w:r>
      <w:r w:rsidRPr="00F722CF">
        <w:rPr>
          <w:rFonts w:ascii="Arial" w:hAnsi="Arial" w:cs="Arial"/>
        </w:rPr>
        <w:t>2.</w:t>
      </w:r>
      <w:r w:rsidR="00ED716F">
        <w:rPr>
          <w:rFonts w:ascii="Arial" w:hAnsi="Arial" w:cs="Arial"/>
        </w:rPr>
        <w:t xml:space="preserve"> </w:t>
      </w:r>
      <w:r w:rsidRPr="00F722CF">
        <w:rPr>
          <w:rFonts w:ascii="Arial" w:hAnsi="Arial" w:cs="Arial"/>
        </w:rPr>
        <w:t>fresh</w:t>
      </w:r>
      <w:r w:rsidR="00ED716F">
        <w:rPr>
          <w:rFonts w:ascii="Arial" w:hAnsi="Arial" w:cs="Arial"/>
        </w:rPr>
        <w:t xml:space="preserve">      </w:t>
      </w:r>
      <w:r w:rsidRPr="00F722CF">
        <w:rPr>
          <w:rFonts w:ascii="Arial" w:hAnsi="Arial" w:cs="Arial"/>
        </w:rPr>
        <w:t>3.</w:t>
      </w:r>
      <w:r w:rsidR="00ED716F">
        <w:rPr>
          <w:rFonts w:ascii="Arial" w:hAnsi="Arial" w:cs="Arial"/>
        </w:rPr>
        <w:t xml:space="preserve"> </w:t>
      </w:r>
      <w:r w:rsidRPr="00F722CF">
        <w:rPr>
          <w:rFonts w:ascii="Arial" w:hAnsi="Arial" w:cs="Arial"/>
        </w:rPr>
        <w:t>dessert</w:t>
      </w:r>
      <w:r w:rsidR="00ED716F">
        <w:rPr>
          <w:rFonts w:ascii="Arial" w:hAnsi="Arial" w:cs="Arial"/>
        </w:rPr>
        <w:t xml:space="preserve">      </w:t>
      </w:r>
      <w:r w:rsidRPr="00F722CF">
        <w:rPr>
          <w:rFonts w:ascii="Arial" w:hAnsi="Arial" w:cs="Arial"/>
        </w:rPr>
        <w:t>4.</w:t>
      </w:r>
      <w:r w:rsidR="00ED716F">
        <w:rPr>
          <w:rFonts w:ascii="Arial" w:hAnsi="Arial" w:cs="Arial"/>
        </w:rPr>
        <w:t xml:space="preserve"> </w:t>
      </w:r>
      <w:r w:rsidRPr="00F722CF">
        <w:rPr>
          <w:rFonts w:ascii="Arial" w:hAnsi="Arial" w:cs="Arial"/>
        </w:rPr>
        <w:t>need</w:t>
      </w:r>
      <w:r w:rsidR="00ED716F">
        <w:rPr>
          <w:rFonts w:ascii="Arial" w:hAnsi="Arial" w:cs="Arial"/>
        </w:rPr>
        <w:t xml:space="preserve">      </w:t>
      </w:r>
      <w:r w:rsidRPr="00F722CF">
        <w:rPr>
          <w:rFonts w:ascii="Arial" w:hAnsi="Arial" w:cs="Arial"/>
        </w:rPr>
        <w:t>5.</w:t>
      </w:r>
      <w:r w:rsidR="00ED716F">
        <w:rPr>
          <w:rFonts w:ascii="Arial" w:hAnsi="Arial" w:cs="Arial"/>
        </w:rPr>
        <w:t xml:space="preserve"> </w:t>
      </w:r>
      <w:r w:rsidRPr="00F722CF">
        <w:rPr>
          <w:rFonts w:ascii="Arial" w:hAnsi="Arial" w:cs="Arial"/>
        </w:rPr>
        <w:t>delicious</w:t>
      </w:r>
      <w:r w:rsidR="00ED716F">
        <w:rPr>
          <w:rFonts w:ascii="Arial" w:hAnsi="Arial" w:cs="Arial"/>
        </w:rPr>
        <w:t xml:space="preserve">      </w:t>
      </w:r>
      <w:r w:rsidRPr="00F722CF">
        <w:rPr>
          <w:rFonts w:ascii="Arial" w:hAnsi="Arial" w:cs="Arial"/>
        </w:rPr>
        <w:t>6.</w:t>
      </w:r>
      <w:r w:rsidR="00ED716F">
        <w:rPr>
          <w:rFonts w:ascii="Arial" w:hAnsi="Arial" w:cs="Arial"/>
        </w:rPr>
        <w:t xml:space="preserve"> </w:t>
      </w:r>
      <w:r w:rsidRPr="00F722CF">
        <w:rPr>
          <w:rFonts w:ascii="Arial" w:hAnsi="Arial" w:cs="Arial"/>
        </w:rPr>
        <w:t>bitter</w:t>
      </w:r>
      <w:r w:rsidR="00ED716F">
        <w:rPr>
          <w:rFonts w:ascii="Arial" w:hAnsi="Arial" w:cs="Arial"/>
        </w:rPr>
        <w:t xml:space="preserve">      </w:t>
      </w:r>
      <w:r w:rsidRPr="00F722CF">
        <w:rPr>
          <w:rFonts w:ascii="Arial" w:hAnsi="Arial" w:cs="Arial"/>
        </w:rPr>
        <w:t>7.</w:t>
      </w:r>
      <w:r w:rsidR="00ED716F">
        <w:rPr>
          <w:rFonts w:ascii="Arial" w:hAnsi="Arial" w:cs="Arial"/>
        </w:rPr>
        <w:t xml:space="preserve"> </w:t>
      </w:r>
      <w:r w:rsidRPr="00F722CF">
        <w:rPr>
          <w:rFonts w:ascii="Arial" w:hAnsi="Arial" w:cs="Arial"/>
        </w:rPr>
        <w:t>thirsty</w:t>
      </w:r>
      <w:r w:rsidR="00ED716F">
        <w:rPr>
          <w:rFonts w:ascii="Arial" w:hAnsi="Arial" w:cs="Arial"/>
        </w:rPr>
        <w:t xml:space="preserve">      </w:t>
      </w:r>
      <w:r w:rsidRPr="00F722CF">
        <w:rPr>
          <w:rFonts w:ascii="Arial" w:hAnsi="Arial" w:cs="Arial"/>
        </w:rPr>
        <w:t>8.</w:t>
      </w:r>
      <w:r w:rsidR="00ED716F">
        <w:rPr>
          <w:rFonts w:ascii="Arial" w:hAnsi="Arial" w:cs="Arial"/>
        </w:rPr>
        <w:t xml:space="preserve"> </w:t>
      </w:r>
      <w:r w:rsidRPr="00F722CF">
        <w:rPr>
          <w:rFonts w:ascii="Arial" w:hAnsi="Arial" w:cs="Arial"/>
        </w:rPr>
        <w:t>wallet</w:t>
      </w:r>
    </w:p>
    <w:p w:rsidR="00F722CF" w:rsidRPr="00F722CF" w:rsidRDefault="00F722CF" w:rsidP="00F722CF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</w:p>
    <w:p w:rsidR="00F722CF" w:rsidRPr="00F722CF" w:rsidRDefault="00F722CF" w:rsidP="00F722CF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F722CF">
        <w:rPr>
          <w:rFonts w:ascii="Arial" w:hAnsi="Arial" w:cs="Arial"/>
        </w:rPr>
        <w:t xml:space="preserve">C. </w:t>
      </w:r>
    </w:p>
    <w:p w:rsidR="00F722CF" w:rsidRPr="00F722CF" w:rsidRDefault="00F722CF" w:rsidP="00F722CF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F722CF">
        <w:rPr>
          <w:rFonts w:ascii="Arial" w:hAnsi="Arial" w:cs="Arial"/>
        </w:rPr>
        <w:t>1.</w:t>
      </w:r>
      <w:r w:rsidR="00ED716F">
        <w:rPr>
          <w:rFonts w:ascii="Arial" w:hAnsi="Arial" w:cs="Arial"/>
        </w:rPr>
        <w:t xml:space="preserve"> </w:t>
      </w:r>
      <w:r w:rsidRPr="00F722CF">
        <w:rPr>
          <w:rFonts w:ascii="Arial" w:hAnsi="Arial" w:cs="Arial"/>
        </w:rPr>
        <w:t>bar</w:t>
      </w:r>
      <w:r w:rsidR="00ED716F">
        <w:rPr>
          <w:rFonts w:ascii="Arial" w:hAnsi="Arial" w:cs="Arial"/>
        </w:rPr>
        <w:t xml:space="preserve">      </w:t>
      </w:r>
      <w:r w:rsidRPr="00F722CF">
        <w:rPr>
          <w:rFonts w:ascii="Arial" w:hAnsi="Arial" w:cs="Arial"/>
        </w:rPr>
        <w:t>2.</w:t>
      </w:r>
      <w:r w:rsidR="00ED716F">
        <w:rPr>
          <w:rFonts w:ascii="Arial" w:hAnsi="Arial" w:cs="Arial"/>
        </w:rPr>
        <w:t xml:space="preserve"> </w:t>
      </w:r>
      <w:r w:rsidRPr="00F722CF">
        <w:rPr>
          <w:rFonts w:ascii="Arial" w:hAnsi="Arial" w:cs="Arial"/>
        </w:rPr>
        <w:t>can</w:t>
      </w:r>
      <w:r w:rsidR="00ED716F">
        <w:rPr>
          <w:rFonts w:ascii="Arial" w:hAnsi="Arial" w:cs="Arial"/>
        </w:rPr>
        <w:t xml:space="preserve">      </w:t>
      </w:r>
      <w:r w:rsidRPr="00F722CF">
        <w:rPr>
          <w:rFonts w:ascii="Arial" w:hAnsi="Arial" w:cs="Arial"/>
        </w:rPr>
        <w:t>3.</w:t>
      </w:r>
      <w:r w:rsidR="00ED716F">
        <w:rPr>
          <w:rFonts w:ascii="Arial" w:hAnsi="Arial" w:cs="Arial"/>
        </w:rPr>
        <w:t xml:space="preserve"> </w:t>
      </w:r>
      <w:r w:rsidRPr="00F722CF">
        <w:rPr>
          <w:rFonts w:ascii="Arial" w:hAnsi="Arial" w:cs="Arial"/>
        </w:rPr>
        <w:t>bottle</w:t>
      </w:r>
      <w:r w:rsidR="00ED716F">
        <w:rPr>
          <w:rFonts w:ascii="Arial" w:hAnsi="Arial" w:cs="Arial"/>
        </w:rPr>
        <w:t xml:space="preserve">      </w:t>
      </w:r>
      <w:r w:rsidRPr="00F722CF">
        <w:rPr>
          <w:rFonts w:ascii="Arial" w:hAnsi="Arial" w:cs="Arial"/>
        </w:rPr>
        <w:t>4.</w:t>
      </w:r>
      <w:r w:rsidR="00ED716F">
        <w:rPr>
          <w:rFonts w:ascii="Arial" w:hAnsi="Arial" w:cs="Arial"/>
        </w:rPr>
        <w:t xml:space="preserve"> </w:t>
      </w:r>
      <w:r w:rsidRPr="00F722CF">
        <w:rPr>
          <w:rFonts w:ascii="Arial" w:hAnsi="Arial" w:cs="Arial"/>
        </w:rPr>
        <w:t>tea</w:t>
      </w:r>
      <w:r w:rsidR="00ED716F">
        <w:rPr>
          <w:rFonts w:ascii="Arial" w:hAnsi="Arial" w:cs="Arial"/>
        </w:rPr>
        <w:t xml:space="preserve">      </w:t>
      </w:r>
      <w:r w:rsidRPr="00F722CF">
        <w:rPr>
          <w:rFonts w:ascii="Arial" w:hAnsi="Arial" w:cs="Arial"/>
        </w:rPr>
        <w:t>5.</w:t>
      </w:r>
      <w:r w:rsidR="00ED716F">
        <w:rPr>
          <w:rFonts w:ascii="Arial" w:hAnsi="Arial" w:cs="Arial"/>
        </w:rPr>
        <w:t xml:space="preserve"> </w:t>
      </w:r>
      <w:r w:rsidRPr="00F722CF">
        <w:rPr>
          <w:rFonts w:ascii="Arial" w:hAnsi="Arial" w:cs="Arial"/>
        </w:rPr>
        <w:t>glass</w:t>
      </w:r>
      <w:r w:rsidR="00ED716F">
        <w:rPr>
          <w:rFonts w:ascii="Arial" w:hAnsi="Arial" w:cs="Arial"/>
        </w:rPr>
        <w:t xml:space="preserve">      </w:t>
      </w:r>
      <w:r w:rsidRPr="00F722CF">
        <w:rPr>
          <w:rFonts w:ascii="Arial" w:hAnsi="Arial" w:cs="Arial"/>
        </w:rPr>
        <w:t>6.</w:t>
      </w:r>
      <w:r w:rsidR="00ED716F">
        <w:rPr>
          <w:rFonts w:ascii="Arial" w:hAnsi="Arial" w:cs="Arial"/>
        </w:rPr>
        <w:t xml:space="preserve"> </w:t>
      </w:r>
      <w:r w:rsidRPr="00F722CF">
        <w:rPr>
          <w:rFonts w:ascii="Arial" w:hAnsi="Arial" w:cs="Arial"/>
        </w:rPr>
        <w:t>pizza</w:t>
      </w:r>
    </w:p>
    <w:p w:rsidR="00F722CF" w:rsidRPr="00F722CF" w:rsidRDefault="00F722CF" w:rsidP="00F722CF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0"/>
        <w:ind w:left="-709" w:firstLine="0"/>
        <w:rPr>
          <w:rFonts w:ascii="Arial" w:hAnsi="Arial" w:cs="Arial"/>
        </w:rPr>
      </w:pPr>
      <w:r w:rsidRPr="00F722CF">
        <w:rPr>
          <w:rFonts w:ascii="Arial" w:hAnsi="Arial" w:cs="Arial"/>
        </w:rPr>
        <w:tab/>
      </w:r>
    </w:p>
    <w:p w:rsidR="00F722CF" w:rsidRPr="00ED716F" w:rsidRDefault="00F722CF" w:rsidP="00F722CF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  <w:b/>
        </w:rPr>
      </w:pPr>
      <w:r w:rsidRPr="00ED716F">
        <w:rPr>
          <w:rFonts w:ascii="Arial" w:hAnsi="Arial" w:cs="Arial"/>
          <w:b/>
        </w:rPr>
        <w:t xml:space="preserve">GRAMMAR </w:t>
      </w:r>
    </w:p>
    <w:p w:rsidR="00F722CF" w:rsidRPr="00F722CF" w:rsidRDefault="00F722CF" w:rsidP="00F722CF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F722CF">
        <w:rPr>
          <w:rFonts w:ascii="Arial" w:hAnsi="Arial" w:cs="Arial"/>
        </w:rPr>
        <w:t>A.</w:t>
      </w:r>
    </w:p>
    <w:p w:rsidR="00F722CF" w:rsidRPr="00F722CF" w:rsidRDefault="00F722CF" w:rsidP="00F722CF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F722CF">
        <w:rPr>
          <w:rFonts w:ascii="Arial" w:hAnsi="Arial" w:cs="Arial"/>
        </w:rPr>
        <w:t>Countable nouns: sandwich, onion, tomato, peach, pear</w:t>
      </w:r>
    </w:p>
    <w:p w:rsidR="00F722CF" w:rsidRPr="00F722CF" w:rsidRDefault="00F722CF" w:rsidP="00F722CF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F722CF">
        <w:rPr>
          <w:rFonts w:ascii="Arial" w:hAnsi="Arial" w:cs="Arial"/>
        </w:rPr>
        <w:t>Uncountable nouns: milk, cheese, meat, flour, rice</w:t>
      </w:r>
    </w:p>
    <w:p w:rsidR="00F722CF" w:rsidRPr="00F722CF" w:rsidRDefault="00F722CF" w:rsidP="00F722CF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</w:p>
    <w:p w:rsidR="00F722CF" w:rsidRPr="00F722CF" w:rsidRDefault="00F722CF" w:rsidP="00F722CF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F722CF">
        <w:rPr>
          <w:rFonts w:ascii="Arial" w:hAnsi="Arial" w:cs="Arial"/>
        </w:rPr>
        <w:t>B.</w:t>
      </w:r>
    </w:p>
    <w:p w:rsidR="00F722CF" w:rsidRPr="00F722CF" w:rsidRDefault="00F722CF" w:rsidP="00ED716F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F722CF">
        <w:rPr>
          <w:rFonts w:ascii="Arial" w:hAnsi="Arial" w:cs="Arial"/>
        </w:rPr>
        <w:t>1.</w:t>
      </w:r>
      <w:r w:rsidR="00ED716F">
        <w:rPr>
          <w:rFonts w:ascii="Arial" w:hAnsi="Arial" w:cs="Arial"/>
        </w:rPr>
        <w:t xml:space="preserve"> </w:t>
      </w:r>
      <w:r w:rsidRPr="00F722CF">
        <w:rPr>
          <w:rFonts w:ascii="Arial" w:hAnsi="Arial" w:cs="Arial"/>
        </w:rPr>
        <w:t>some</w:t>
      </w:r>
      <w:r w:rsidR="00ED716F">
        <w:rPr>
          <w:rFonts w:ascii="Arial" w:hAnsi="Arial" w:cs="Arial"/>
        </w:rPr>
        <w:t xml:space="preserve">      </w:t>
      </w:r>
      <w:r w:rsidRPr="00F722CF">
        <w:rPr>
          <w:rFonts w:ascii="Arial" w:hAnsi="Arial" w:cs="Arial"/>
        </w:rPr>
        <w:t>2.</w:t>
      </w:r>
      <w:r w:rsidR="00ED716F">
        <w:rPr>
          <w:rFonts w:ascii="Arial" w:hAnsi="Arial" w:cs="Arial"/>
        </w:rPr>
        <w:t xml:space="preserve"> </w:t>
      </w:r>
      <w:r w:rsidRPr="00F722CF">
        <w:rPr>
          <w:rFonts w:ascii="Arial" w:hAnsi="Arial" w:cs="Arial"/>
        </w:rPr>
        <w:t>a</w:t>
      </w:r>
      <w:r w:rsidR="00ED716F">
        <w:rPr>
          <w:rFonts w:ascii="Arial" w:hAnsi="Arial" w:cs="Arial"/>
        </w:rPr>
        <w:t xml:space="preserve">      </w:t>
      </w:r>
      <w:r w:rsidRPr="00F722CF">
        <w:rPr>
          <w:rFonts w:ascii="Arial" w:hAnsi="Arial" w:cs="Arial"/>
        </w:rPr>
        <w:t>3.</w:t>
      </w:r>
      <w:r w:rsidR="00ED716F">
        <w:rPr>
          <w:rFonts w:ascii="Arial" w:hAnsi="Arial" w:cs="Arial"/>
        </w:rPr>
        <w:t xml:space="preserve"> </w:t>
      </w:r>
      <w:r w:rsidRPr="00F722CF">
        <w:rPr>
          <w:rFonts w:ascii="Arial" w:hAnsi="Arial" w:cs="Arial"/>
        </w:rPr>
        <w:t>some</w:t>
      </w:r>
      <w:r w:rsidR="00ED716F">
        <w:rPr>
          <w:rFonts w:ascii="Arial" w:hAnsi="Arial" w:cs="Arial"/>
        </w:rPr>
        <w:t xml:space="preserve">      </w:t>
      </w:r>
      <w:r w:rsidRPr="00F722CF">
        <w:rPr>
          <w:rFonts w:ascii="Arial" w:hAnsi="Arial" w:cs="Arial"/>
        </w:rPr>
        <w:t>4.</w:t>
      </w:r>
      <w:r w:rsidR="00ED716F">
        <w:rPr>
          <w:rFonts w:ascii="Arial" w:hAnsi="Arial" w:cs="Arial"/>
        </w:rPr>
        <w:t xml:space="preserve"> </w:t>
      </w:r>
      <w:r w:rsidRPr="00F722CF">
        <w:rPr>
          <w:rFonts w:ascii="Arial" w:hAnsi="Arial" w:cs="Arial"/>
        </w:rPr>
        <w:t>some</w:t>
      </w:r>
      <w:r w:rsidR="00ED716F">
        <w:rPr>
          <w:rFonts w:ascii="Arial" w:hAnsi="Arial" w:cs="Arial"/>
        </w:rPr>
        <w:t xml:space="preserve">      </w:t>
      </w:r>
      <w:r w:rsidRPr="00F722CF">
        <w:rPr>
          <w:rFonts w:ascii="Arial" w:hAnsi="Arial" w:cs="Arial"/>
        </w:rPr>
        <w:t>5.</w:t>
      </w:r>
      <w:r w:rsidR="00ED716F">
        <w:rPr>
          <w:rFonts w:ascii="Arial" w:hAnsi="Arial" w:cs="Arial"/>
        </w:rPr>
        <w:t xml:space="preserve"> </w:t>
      </w:r>
      <w:r w:rsidRPr="00F722CF">
        <w:rPr>
          <w:rFonts w:ascii="Arial" w:hAnsi="Arial" w:cs="Arial"/>
        </w:rPr>
        <w:t>any</w:t>
      </w:r>
      <w:r w:rsidR="00ED716F">
        <w:rPr>
          <w:rFonts w:ascii="Arial" w:hAnsi="Arial" w:cs="Arial"/>
        </w:rPr>
        <w:t xml:space="preserve">      </w:t>
      </w:r>
      <w:r w:rsidRPr="00F722CF">
        <w:rPr>
          <w:rFonts w:ascii="Arial" w:hAnsi="Arial" w:cs="Arial"/>
        </w:rPr>
        <w:t>6.</w:t>
      </w:r>
      <w:r w:rsidR="00ED716F">
        <w:rPr>
          <w:rFonts w:ascii="Arial" w:hAnsi="Arial" w:cs="Arial"/>
        </w:rPr>
        <w:t xml:space="preserve"> </w:t>
      </w:r>
      <w:r w:rsidRPr="00F722CF">
        <w:rPr>
          <w:rFonts w:ascii="Arial" w:hAnsi="Arial" w:cs="Arial"/>
        </w:rPr>
        <w:t>any</w:t>
      </w:r>
    </w:p>
    <w:p w:rsidR="00F722CF" w:rsidRPr="00F722CF" w:rsidRDefault="00F722CF" w:rsidP="00F722CF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</w:p>
    <w:p w:rsidR="00F722CF" w:rsidRPr="00F722CF" w:rsidRDefault="00F722CF" w:rsidP="00F722CF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F722CF">
        <w:rPr>
          <w:rFonts w:ascii="Arial" w:hAnsi="Arial" w:cs="Arial"/>
        </w:rPr>
        <w:t>C.</w:t>
      </w:r>
    </w:p>
    <w:p w:rsidR="00F722CF" w:rsidRPr="00F722CF" w:rsidRDefault="00F722CF" w:rsidP="00F722CF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F722CF">
        <w:rPr>
          <w:rFonts w:ascii="Arial" w:hAnsi="Arial" w:cs="Arial"/>
        </w:rPr>
        <w:t>1.</w:t>
      </w:r>
      <w:r w:rsidR="00ED716F">
        <w:rPr>
          <w:rFonts w:ascii="Arial" w:hAnsi="Arial" w:cs="Arial"/>
        </w:rPr>
        <w:t xml:space="preserve"> </w:t>
      </w:r>
      <w:r w:rsidRPr="00F722CF">
        <w:rPr>
          <w:rFonts w:ascii="Arial" w:hAnsi="Arial" w:cs="Arial"/>
        </w:rPr>
        <w:t>How many</w:t>
      </w:r>
      <w:r w:rsidR="00ED716F">
        <w:rPr>
          <w:rFonts w:ascii="Arial" w:hAnsi="Arial" w:cs="Arial"/>
        </w:rPr>
        <w:t xml:space="preserve">      </w:t>
      </w:r>
      <w:r w:rsidRPr="00F722CF">
        <w:rPr>
          <w:rFonts w:ascii="Arial" w:hAnsi="Arial" w:cs="Arial"/>
        </w:rPr>
        <w:t>2.</w:t>
      </w:r>
      <w:r w:rsidR="00ED716F">
        <w:rPr>
          <w:rFonts w:ascii="Arial" w:hAnsi="Arial" w:cs="Arial"/>
        </w:rPr>
        <w:t xml:space="preserve"> </w:t>
      </w:r>
      <w:r w:rsidRPr="00F722CF">
        <w:rPr>
          <w:rFonts w:ascii="Arial" w:hAnsi="Arial" w:cs="Arial"/>
        </w:rPr>
        <w:t>How much</w:t>
      </w:r>
      <w:r w:rsidR="00ED716F">
        <w:rPr>
          <w:rFonts w:ascii="Arial" w:hAnsi="Arial" w:cs="Arial"/>
        </w:rPr>
        <w:t xml:space="preserve">      </w:t>
      </w:r>
      <w:r w:rsidRPr="00F722CF">
        <w:rPr>
          <w:rFonts w:ascii="Arial" w:hAnsi="Arial" w:cs="Arial"/>
        </w:rPr>
        <w:t>3.</w:t>
      </w:r>
      <w:r w:rsidR="00ED716F">
        <w:rPr>
          <w:rFonts w:ascii="Arial" w:hAnsi="Arial" w:cs="Arial"/>
        </w:rPr>
        <w:t xml:space="preserve"> </w:t>
      </w:r>
      <w:r w:rsidRPr="00F722CF">
        <w:rPr>
          <w:rFonts w:ascii="Arial" w:hAnsi="Arial" w:cs="Arial"/>
        </w:rPr>
        <w:t>How many</w:t>
      </w:r>
      <w:r w:rsidRPr="00F722CF">
        <w:rPr>
          <w:rFonts w:ascii="Arial" w:hAnsi="Arial" w:cs="Arial"/>
        </w:rPr>
        <w:tab/>
        <w:t>4. How much</w:t>
      </w:r>
    </w:p>
    <w:p w:rsidR="00F722CF" w:rsidRPr="00F722CF" w:rsidRDefault="00F722CF" w:rsidP="00F722CF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</w:p>
    <w:p w:rsidR="00F722CF" w:rsidRPr="00F722CF" w:rsidRDefault="00F722CF" w:rsidP="00F722CF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F722CF">
        <w:rPr>
          <w:rFonts w:ascii="Arial" w:hAnsi="Arial" w:cs="Arial"/>
        </w:rPr>
        <w:t>D.</w:t>
      </w:r>
    </w:p>
    <w:p w:rsidR="00F722CF" w:rsidRPr="00F722CF" w:rsidRDefault="00F722CF" w:rsidP="00F722CF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F722CF">
        <w:rPr>
          <w:rFonts w:ascii="Arial" w:hAnsi="Arial" w:cs="Arial"/>
        </w:rPr>
        <w:t>1. a     2. c     3. c     4. a     5. a     6. b</w:t>
      </w:r>
    </w:p>
    <w:p w:rsidR="00F722CF" w:rsidRPr="00F722CF" w:rsidRDefault="00F722CF" w:rsidP="00F722CF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0"/>
        <w:ind w:left="-709" w:firstLine="0"/>
        <w:rPr>
          <w:rFonts w:ascii="Arial" w:hAnsi="Arial" w:cs="Arial"/>
        </w:rPr>
      </w:pPr>
      <w:r w:rsidRPr="00F722CF">
        <w:rPr>
          <w:rFonts w:ascii="Arial" w:hAnsi="Arial" w:cs="Arial"/>
        </w:rPr>
        <w:tab/>
      </w:r>
    </w:p>
    <w:p w:rsidR="00F722CF" w:rsidRPr="00ED716F" w:rsidRDefault="00F722CF" w:rsidP="00F722CF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113"/>
        <w:ind w:left="-709" w:firstLine="0"/>
        <w:rPr>
          <w:rFonts w:ascii="Arial" w:hAnsi="Arial" w:cs="Arial"/>
          <w:b/>
        </w:rPr>
      </w:pPr>
      <w:r w:rsidRPr="00ED716F">
        <w:rPr>
          <w:rFonts w:ascii="Arial" w:hAnsi="Arial" w:cs="Arial"/>
          <w:b/>
        </w:rPr>
        <w:t>COMMUNICATION</w:t>
      </w:r>
    </w:p>
    <w:p w:rsidR="00F722CF" w:rsidRPr="00F722CF" w:rsidRDefault="00F722CF" w:rsidP="00F722CF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F722CF">
        <w:rPr>
          <w:rFonts w:ascii="Arial" w:hAnsi="Arial" w:cs="Arial"/>
        </w:rPr>
        <w:t>1.</w:t>
      </w:r>
      <w:r w:rsidR="00447002">
        <w:rPr>
          <w:rFonts w:ascii="Arial" w:hAnsi="Arial" w:cs="Arial"/>
        </w:rPr>
        <w:t xml:space="preserve"> </w:t>
      </w:r>
      <w:r w:rsidRPr="00F722CF">
        <w:rPr>
          <w:rFonts w:ascii="Arial" w:hAnsi="Arial" w:cs="Arial"/>
        </w:rPr>
        <w:t>Can I take your order?</w:t>
      </w:r>
      <w:r w:rsidR="00447002">
        <w:rPr>
          <w:rFonts w:ascii="Arial" w:hAnsi="Arial" w:cs="Arial"/>
        </w:rPr>
        <w:t xml:space="preserve">      </w:t>
      </w:r>
      <w:r w:rsidRPr="00F722CF">
        <w:rPr>
          <w:rFonts w:ascii="Arial" w:hAnsi="Arial" w:cs="Arial"/>
        </w:rPr>
        <w:t>2.</w:t>
      </w:r>
      <w:r w:rsidR="00447002">
        <w:rPr>
          <w:rFonts w:ascii="Arial" w:hAnsi="Arial" w:cs="Arial"/>
        </w:rPr>
        <w:t xml:space="preserve"> </w:t>
      </w:r>
      <w:r w:rsidRPr="00F722CF">
        <w:rPr>
          <w:rFonts w:ascii="Arial" w:hAnsi="Arial" w:cs="Arial"/>
        </w:rPr>
        <w:t>Would you like</w:t>
      </w:r>
      <w:r w:rsidR="00447002">
        <w:rPr>
          <w:rFonts w:ascii="Arial" w:hAnsi="Arial" w:cs="Arial"/>
        </w:rPr>
        <w:t xml:space="preserve">      </w:t>
      </w:r>
      <w:r w:rsidRPr="00F722CF">
        <w:rPr>
          <w:rFonts w:ascii="Arial" w:hAnsi="Arial" w:cs="Arial"/>
        </w:rPr>
        <w:t>3.</w:t>
      </w:r>
      <w:r w:rsidR="00447002">
        <w:rPr>
          <w:rFonts w:ascii="Arial" w:hAnsi="Arial" w:cs="Arial"/>
        </w:rPr>
        <w:t xml:space="preserve"> </w:t>
      </w:r>
      <w:r w:rsidRPr="00F722CF">
        <w:rPr>
          <w:rFonts w:ascii="Arial" w:hAnsi="Arial" w:cs="Arial"/>
        </w:rPr>
        <w:t>Yes, please.</w:t>
      </w:r>
      <w:r w:rsidR="00447002">
        <w:rPr>
          <w:rFonts w:ascii="Arial" w:hAnsi="Arial" w:cs="Arial"/>
        </w:rPr>
        <w:t xml:space="preserve">      </w:t>
      </w:r>
      <w:r w:rsidRPr="00F722CF">
        <w:rPr>
          <w:rFonts w:ascii="Arial" w:hAnsi="Arial" w:cs="Arial"/>
        </w:rPr>
        <w:t>4.</w:t>
      </w:r>
      <w:r w:rsidR="00447002">
        <w:rPr>
          <w:rFonts w:ascii="Arial" w:hAnsi="Arial" w:cs="Arial"/>
        </w:rPr>
        <w:t xml:space="preserve"> </w:t>
      </w:r>
      <w:r w:rsidRPr="00F722CF">
        <w:rPr>
          <w:rFonts w:ascii="Arial" w:hAnsi="Arial" w:cs="Arial"/>
        </w:rPr>
        <w:t>Would you like a drink?</w:t>
      </w:r>
    </w:p>
    <w:p w:rsidR="00F722CF" w:rsidRPr="00F722CF" w:rsidRDefault="00F722CF" w:rsidP="00F722CF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F722CF">
        <w:rPr>
          <w:rFonts w:ascii="Arial" w:hAnsi="Arial" w:cs="Arial"/>
        </w:rPr>
        <w:t>5.</w:t>
      </w:r>
      <w:r w:rsidR="00447002">
        <w:rPr>
          <w:rFonts w:ascii="Arial" w:hAnsi="Arial" w:cs="Arial"/>
        </w:rPr>
        <w:t xml:space="preserve"> </w:t>
      </w:r>
      <w:r w:rsidRPr="00F722CF">
        <w:rPr>
          <w:rFonts w:ascii="Arial" w:hAnsi="Arial" w:cs="Arial"/>
        </w:rPr>
        <w:t>Is that all, then?</w:t>
      </w:r>
      <w:r w:rsidR="00447002">
        <w:rPr>
          <w:rFonts w:ascii="Arial" w:hAnsi="Arial" w:cs="Arial"/>
        </w:rPr>
        <w:t xml:space="preserve">      </w:t>
      </w:r>
      <w:r w:rsidRPr="00F722CF">
        <w:rPr>
          <w:rFonts w:ascii="Arial" w:hAnsi="Arial" w:cs="Arial"/>
        </w:rPr>
        <w:t>6.</w:t>
      </w:r>
      <w:r w:rsidR="00447002">
        <w:rPr>
          <w:rFonts w:ascii="Arial" w:hAnsi="Arial" w:cs="Arial"/>
        </w:rPr>
        <w:t xml:space="preserve"> </w:t>
      </w:r>
      <w:r w:rsidRPr="00F722CF">
        <w:rPr>
          <w:rFonts w:ascii="Arial" w:hAnsi="Arial" w:cs="Arial"/>
        </w:rPr>
        <w:t>No problem.</w:t>
      </w:r>
    </w:p>
    <w:p w:rsidR="00F722CF" w:rsidRPr="00F722CF" w:rsidRDefault="00F722CF" w:rsidP="00F722CF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0"/>
        <w:ind w:left="-709" w:firstLine="0"/>
        <w:rPr>
          <w:rFonts w:ascii="Arial" w:hAnsi="Arial" w:cs="Arial"/>
        </w:rPr>
      </w:pPr>
      <w:r w:rsidRPr="00F722CF">
        <w:rPr>
          <w:rFonts w:ascii="Arial" w:hAnsi="Arial" w:cs="Arial"/>
        </w:rPr>
        <w:tab/>
      </w:r>
    </w:p>
    <w:p w:rsidR="00F722CF" w:rsidRPr="00447002" w:rsidRDefault="00F722CF" w:rsidP="00F722CF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113"/>
        <w:ind w:left="-709" w:firstLine="0"/>
        <w:rPr>
          <w:rFonts w:ascii="Arial" w:hAnsi="Arial" w:cs="Arial"/>
          <w:b/>
        </w:rPr>
      </w:pPr>
      <w:r w:rsidRPr="00447002">
        <w:rPr>
          <w:rFonts w:ascii="Arial" w:hAnsi="Arial" w:cs="Arial"/>
          <w:b/>
        </w:rPr>
        <w:t>LISTENING</w:t>
      </w:r>
    </w:p>
    <w:p w:rsidR="00F722CF" w:rsidRPr="00F722CF" w:rsidRDefault="00F722CF" w:rsidP="00F722CF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F722CF">
        <w:rPr>
          <w:rFonts w:ascii="Arial" w:hAnsi="Arial" w:cs="Arial"/>
        </w:rPr>
        <w:t>1. b     2. a     3. a</w:t>
      </w:r>
    </w:p>
    <w:p w:rsidR="00F722CF" w:rsidRPr="00F722CF" w:rsidRDefault="00683F26" w:rsidP="00F722CF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0"/>
        <w:ind w:left="-709" w:firstLine="0"/>
        <w:rPr>
          <w:rFonts w:ascii="Arial" w:hAnsi="Arial" w:cs="Arial"/>
        </w:rPr>
      </w:pPr>
      <w:r>
        <w:rPr>
          <w:rFonts w:ascii="Arial" w:hAnsi="Arial" w:cs="Arial"/>
          <w:noProof/>
          <w:lang w:val="el-G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43" type="#_x0000_t202" style="position:absolute;left:0;text-align:left;margin-left:-49.05pt;margin-top:9.75pt;width:494.75pt;height:143.4pt;z-index:251655680;mso-width-relative:margin;mso-height-relative:margin" filled="f">
            <v:textbox style="mso-next-textbox:#_x0000_s1543">
              <w:txbxContent>
                <w:p w:rsidR="00B54F1E" w:rsidRPr="00A95D05" w:rsidRDefault="00B54F1E" w:rsidP="00A95D05"/>
                <w:p w:rsidR="00B54F1E" w:rsidRDefault="00B54F1E"/>
                <w:p w:rsidR="00CB3FA8" w:rsidRDefault="00CB3FA8"/>
              </w:txbxContent>
            </v:textbox>
          </v:shape>
        </w:pict>
      </w:r>
      <w:r w:rsidR="00F722CF" w:rsidRPr="00F722CF">
        <w:rPr>
          <w:rFonts w:ascii="Arial" w:hAnsi="Arial" w:cs="Arial"/>
        </w:rPr>
        <w:tab/>
      </w:r>
    </w:p>
    <w:p w:rsidR="00447002" w:rsidRPr="00C505A5" w:rsidRDefault="00447002" w:rsidP="00447002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  <w:b/>
          <w:bCs/>
          <w:caps/>
          <w:spacing w:val="6"/>
        </w:rPr>
      </w:pPr>
      <w:r w:rsidRPr="00C505A5">
        <w:rPr>
          <w:rFonts w:ascii="Arial" w:hAnsi="Arial" w:cs="Arial"/>
          <w:b/>
          <w:bCs/>
          <w:caps/>
          <w:spacing w:val="6"/>
        </w:rPr>
        <w:t xml:space="preserve">listening transcript </w:t>
      </w:r>
    </w:p>
    <w:p w:rsidR="00447002" w:rsidRPr="00FF2610" w:rsidRDefault="00447002" w:rsidP="00447002">
      <w:pPr>
        <w:pStyle w:val="HUBtext"/>
        <w:tabs>
          <w:tab w:val="left" w:pos="462"/>
          <w:tab w:val="left" w:pos="1620"/>
          <w:tab w:val="left" w:pos="2200"/>
        </w:tabs>
        <w:spacing w:before="57"/>
        <w:ind w:left="-700" w:hanging="14"/>
        <w:rPr>
          <w:rFonts w:ascii="Arial" w:hAnsi="Arial" w:cs="Arial"/>
        </w:rPr>
      </w:pPr>
      <w:r w:rsidRPr="00FF2610">
        <w:rPr>
          <w:rFonts w:ascii="Arial" w:hAnsi="Arial" w:cs="Arial"/>
        </w:rPr>
        <w:t>1.</w:t>
      </w:r>
    </w:p>
    <w:p w:rsidR="00447002" w:rsidRPr="00447002" w:rsidRDefault="00447002" w:rsidP="00C72064">
      <w:pPr>
        <w:pStyle w:val="HUBtext"/>
        <w:tabs>
          <w:tab w:val="left" w:pos="860"/>
          <w:tab w:val="left" w:pos="1620"/>
          <w:tab w:val="left" w:pos="2200"/>
        </w:tabs>
        <w:spacing w:before="57"/>
        <w:ind w:left="142" w:hanging="851"/>
        <w:rPr>
          <w:rFonts w:ascii="Arial" w:hAnsi="Arial" w:cs="Arial"/>
        </w:rPr>
      </w:pPr>
      <w:r w:rsidRPr="00CB3FA8">
        <w:rPr>
          <w:rFonts w:ascii="Arial" w:hAnsi="Arial" w:cs="Arial"/>
          <w:b/>
        </w:rPr>
        <w:t>Man</w:t>
      </w:r>
      <w:r w:rsidRPr="00447002">
        <w:rPr>
          <w:rFonts w:ascii="Arial" w:hAnsi="Arial" w:cs="Arial"/>
        </w:rPr>
        <w:t xml:space="preserve"> </w:t>
      </w:r>
      <w:r w:rsidR="00C72064">
        <w:rPr>
          <w:rFonts w:ascii="Arial" w:hAnsi="Arial" w:cs="Arial"/>
        </w:rPr>
        <w:tab/>
      </w:r>
      <w:r w:rsidRPr="00447002">
        <w:rPr>
          <w:rFonts w:ascii="Arial" w:hAnsi="Arial" w:cs="Arial"/>
        </w:rPr>
        <w:t>Here’s the fruit and vegetable section. What do we need?</w:t>
      </w:r>
    </w:p>
    <w:p w:rsidR="00447002" w:rsidRPr="00447002" w:rsidRDefault="00447002" w:rsidP="00C72064">
      <w:pPr>
        <w:pStyle w:val="HUBtext"/>
        <w:tabs>
          <w:tab w:val="left" w:pos="860"/>
          <w:tab w:val="left" w:pos="1620"/>
          <w:tab w:val="left" w:pos="2200"/>
        </w:tabs>
        <w:spacing w:before="57"/>
        <w:ind w:left="142" w:hanging="851"/>
        <w:rPr>
          <w:rFonts w:ascii="Arial" w:hAnsi="Arial" w:cs="Arial"/>
        </w:rPr>
      </w:pPr>
      <w:r w:rsidRPr="00CB3FA8">
        <w:rPr>
          <w:rFonts w:ascii="Arial" w:hAnsi="Arial" w:cs="Arial"/>
          <w:b/>
        </w:rPr>
        <w:t>Woman</w:t>
      </w:r>
      <w:r w:rsidRPr="00447002">
        <w:rPr>
          <w:rFonts w:ascii="Arial" w:hAnsi="Arial" w:cs="Arial"/>
        </w:rPr>
        <w:tab/>
        <w:t>We need some bananas and apples.</w:t>
      </w:r>
      <w:bookmarkStart w:id="0" w:name="_GoBack"/>
      <w:bookmarkEnd w:id="0"/>
    </w:p>
    <w:p w:rsidR="00447002" w:rsidRPr="00447002" w:rsidRDefault="00447002" w:rsidP="00C72064">
      <w:pPr>
        <w:pStyle w:val="HUBtext"/>
        <w:tabs>
          <w:tab w:val="left" w:pos="860"/>
          <w:tab w:val="left" w:pos="1620"/>
          <w:tab w:val="left" w:pos="2200"/>
        </w:tabs>
        <w:spacing w:before="57"/>
        <w:ind w:left="142" w:hanging="851"/>
        <w:rPr>
          <w:rFonts w:ascii="Arial" w:hAnsi="Arial" w:cs="Arial"/>
        </w:rPr>
      </w:pPr>
      <w:r w:rsidRPr="00CB3FA8">
        <w:rPr>
          <w:rFonts w:ascii="Arial" w:hAnsi="Arial" w:cs="Arial"/>
          <w:b/>
        </w:rPr>
        <w:t>Man</w:t>
      </w:r>
      <w:r w:rsidRPr="00CB3FA8">
        <w:rPr>
          <w:rFonts w:ascii="Arial" w:hAnsi="Arial" w:cs="Arial"/>
          <w:b/>
        </w:rPr>
        <w:tab/>
      </w:r>
      <w:r w:rsidRPr="00447002">
        <w:rPr>
          <w:rFonts w:ascii="Arial" w:hAnsi="Arial" w:cs="Arial"/>
        </w:rPr>
        <w:t>These carrots look good.</w:t>
      </w:r>
    </w:p>
    <w:p w:rsidR="00447002" w:rsidRPr="00447002" w:rsidRDefault="00447002" w:rsidP="00C72064">
      <w:pPr>
        <w:pStyle w:val="HUBtext"/>
        <w:tabs>
          <w:tab w:val="left" w:pos="860"/>
          <w:tab w:val="left" w:pos="1620"/>
          <w:tab w:val="left" w:pos="2200"/>
        </w:tabs>
        <w:spacing w:before="57"/>
        <w:ind w:left="142" w:hanging="851"/>
        <w:rPr>
          <w:rFonts w:ascii="Arial" w:hAnsi="Arial" w:cs="Arial"/>
        </w:rPr>
      </w:pPr>
      <w:r w:rsidRPr="00CB3FA8">
        <w:rPr>
          <w:rFonts w:ascii="Arial" w:hAnsi="Arial" w:cs="Arial"/>
          <w:b/>
        </w:rPr>
        <w:t>Woman</w:t>
      </w:r>
      <w:r w:rsidRPr="00CB3FA8">
        <w:rPr>
          <w:rFonts w:ascii="Arial" w:hAnsi="Arial" w:cs="Arial"/>
          <w:b/>
        </w:rPr>
        <w:tab/>
      </w:r>
      <w:r w:rsidRPr="00447002">
        <w:rPr>
          <w:rFonts w:ascii="Arial" w:hAnsi="Arial" w:cs="Arial"/>
        </w:rPr>
        <w:t>Yes, but we don’t need any.</w:t>
      </w:r>
    </w:p>
    <w:p w:rsidR="00447002" w:rsidRPr="00447002" w:rsidRDefault="00447002" w:rsidP="00C72064">
      <w:pPr>
        <w:pStyle w:val="HUBtext"/>
        <w:tabs>
          <w:tab w:val="left" w:pos="860"/>
          <w:tab w:val="left" w:pos="1620"/>
          <w:tab w:val="left" w:pos="2200"/>
        </w:tabs>
        <w:spacing w:before="57"/>
        <w:ind w:left="142" w:hanging="851"/>
        <w:rPr>
          <w:rFonts w:ascii="Arial" w:hAnsi="Arial" w:cs="Arial"/>
        </w:rPr>
      </w:pPr>
      <w:r w:rsidRPr="00CB3FA8">
        <w:rPr>
          <w:rFonts w:ascii="Arial" w:hAnsi="Arial" w:cs="Arial"/>
          <w:b/>
        </w:rPr>
        <w:t>Man</w:t>
      </w:r>
      <w:r w:rsidRPr="00CB3FA8">
        <w:rPr>
          <w:rFonts w:ascii="Arial" w:hAnsi="Arial" w:cs="Arial"/>
          <w:b/>
        </w:rPr>
        <w:tab/>
      </w:r>
      <w:r w:rsidRPr="00447002">
        <w:rPr>
          <w:rFonts w:ascii="Arial" w:hAnsi="Arial" w:cs="Arial"/>
        </w:rPr>
        <w:t>That’s right. What about potatoes?</w:t>
      </w:r>
    </w:p>
    <w:p w:rsidR="00447002" w:rsidRPr="00447002" w:rsidRDefault="00447002" w:rsidP="00C72064">
      <w:pPr>
        <w:pStyle w:val="HUBtext"/>
        <w:tabs>
          <w:tab w:val="left" w:pos="860"/>
          <w:tab w:val="left" w:pos="1620"/>
          <w:tab w:val="left" w:pos="2200"/>
        </w:tabs>
        <w:spacing w:before="57"/>
        <w:ind w:left="142" w:hanging="851"/>
        <w:rPr>
          <w:rFonts w:ascii="Arial" w:hAnsi="Arial" w:cs="Arial"/>
        </w:rPr>
      </w:pPr>
      <w:r w:rsidRPr="00CB3FA8">
        <w:rPr>
          <w:rFonts w:ascii="Arial" w:hAnsi="Arial" w:cs="Arial"/>
          <w:b/>
        </w:rPr>
        <w:t>Woman</w:t>
      </w:r>
      <w:r w:rsidRPr="00CB3FA8">
        <w:rPr>
          <w:rFonts w:ascii="Arial" w:hAnsi="Arial" w:cs="Arial"/>
          <w:b/>
        </w:rPr>
        <w:tab/>
      </w:r>
      <w:r w:rsidRPr="00447002">
        <w:rPr>
          <w:rFonts w:ascii="Arial" w:hAnsi="Arial" w:cs="Arial"/>
        </w:rPr>
        <w:t>Yes, get some please.</w:t>
      </w:r>
    </w:p>
    <w:p w:rsidR="00447002" w:rsidRPr="00447002" w:rsidRDefault="00683F26" w:rsidP="00C72064">
      <w:pPr>
        <w:pStyle w:val="HUBtext"/>
        <w:tabs>
          <w:tab w:val="left" w:pos="860"/>
          <w:tab w:val="left" w:pos="1620"/>
          <w:tab w:val="left" w:pos="2200"/>
        </w:tabs>
        <w:spacing w:before="57"/>
        <w:ind w:left="142" w:hanging="851"/>
        <w:rPr>
          <w:rFonts w:ascii="Arial" w:hAnsi="Arial" w:cs="Arial"/>
        </w:rPr>
      </w:pPr>
      <w:r>
        <w:rPr>
          <w:rFonts w:ascii="Arial" w:hAnsi="Arial" w:cs="Arial"/>
          <w:noProof/>
          <w:lang w:val="el-GR"/>
        </w:rPr>
        <w:lastRenderedPageBreak/>
        <w:pict>
          <v:shape id="_x0000_s1568" type="#_x0000_t202" style="position:absolute;left:0;text-align:left;margin-left:-53.7pt;margin-top:4.55pt;width:494.75pt;height:412.35pt;z-index:251660800;mso-width-relative:margin;mso-height-relative:margin" filled="f">
            <v:textbox style="mso-next-textbox:#_x0000_s1568">
              <w:txbxContent>
                <w:p w:rsidR="009821DC" w:rsidRPr="00A95D05" w:rsidRDefault="009821DC" w:rsidP="00A95D05"/>
                <w:p w:rsidR="009821DC" w:rsidRDefault="009821DC"/>
                <w:p w:rsidR="009821DC" w:rsidRDefault="009821DC"/>
              </w:txbxContent>
            </v:textbox>
          </v:shape>
        </w:pict>
      </w:r>
    </w:p>
    <w:p w:rsidR="00447002" w:rsidRPr="00447002" w:rsidRDefault="00447002" w:rsidP="00C72064">
      <w:pPr>
        <w:pStyle w:val="HUBtext"/>
        <w:tabs>
          <w:tab w:val="left" w:pos="860"/>
          <w:tab w:val="left" w:pos="1620"/>
          <w:tab w:val="left" w:pos="2200"/>
        </w:tabs>
        <w:spacing w:before="57"/>
        <w:ind w:left="142" w:hanging="851"/>
        <w:rPr>
          <w:rFonts w:ascii="Arial" w:hAnsi="Arial" w:cs="Arial"/>
        </w:rPr>
      </w:pPr>
      <w:r w:rsidRPr="00447002">
        <w:rPr>
          <w:rFonts w:ascii="Arial" w:hAnsi="Arial" w:cs="Arial"/>
        </w:rPr>
        <w:t>2.</w:t>
      </w:r>
    </w:p>
    <w:p w:rsidR="00447002" w:rsidRPr="00447002" w:rsidRDefault="00447002" w:rsidP="00CB3FA8">
      <w:pPr>
        <w:pStyle w:val="HUBtext"/>
        <w:tabs>
          <w:tab w:val="left" w:pos="860"/>
          <w:tab w:val="left" w:pos="1620"/>
          <w:tab w:val="left" w:pos="2200"/>
        </w:tabs>
        <w:spacing w:before="57"/>
        <w:ind w:left="284" w:hanging="993"/>
        <w:rPr>
          <w:rFonts w:ascii="Arial" w:hAnsi="Arial" w:cs="Arial"/>
        </w:rPr>
      </w:pPr>
      <w:r w:rsidRPr="00CB3FA8">
        <w:rPr>
          <w:rFonts w:ascii="Arial" w:hAnsi="Arial" w:cs="Arial"/>
          <w:b/>
        </w:rPr>
        <w:t>Waitress</w:t>
      </w:r>
      <w:r w:rsidRPr="00CB3FA8">
        <w:rPr>
          <w:rFonts w:ascii="Arial" w:hAnsi="Arial" w:cs="Arial"/>
          <w:b/>
        </w:rPr>
        <w:tab/>
      </w:r>
      <w:r w:rsidRPr="00447002">
        <w:rPr>
          <w:rFonts w:ascii="Arial" w:hAnsi="Arial" w:cs="Arial"/>
        </w:rPr>
        <w:t>Can I take your order?</w:t>
      </w:r>
    </w:p>
    <w:p w:rsidR="00447002" w:rsidRPr="00447002" w:rsidRDefault="00447002" w:rsidP="00CB3FA8">
      <w:pPr>
        <w:pStyle w:val="HUBtext"/>
        <w:tabs>
          <w:tab w:val="left" w:pos="860"/>
          <w:tab w:val="left" w:pos="1620"/>
          <w:tab w:val="left" w:pos="2200"/>
        </w:tabs>
        <w:spacing w:before="57"/>
        <w:ind w:left="284" w:hanging="993"/>
        <w:rPr>
          <w:rFonts w:ascii="Arial" w:hAnsi="Arial" w:cs="Arial"/>
        </w:rPr>
      </w:pPr>
      <w:r w:rsidRPr="00CB3FA8">
        <w:rPr>
          <w:rFonts w:ascii="Arial" w:hAnsi="Arial" w:cs="Arial"/>
          <w:b/>
        </w:rPr>
        <w:t>Man</w:t>
      </w:r>
      <w:r w:rsidRPr="00447002">
        <w:rPr>
          <w:rFonts w:ascii="Arial" w:hAnsi="Arial" w:cs="Arial"/>
        </w:rPr>
        <w:tab/>
        <w:t>Yes. I’d like a steak, please.</w:t>
      </w:r>
    </w:p>
    <w:p w:rsidR="00447002" w:rsidRPr="00447002" w:rsidRDefault="00447002" w:rsidP="00CB3FA8">
      <w:pPr>
        <w:pStyle w:val="HUBtext"/>
        <w:tabs>
          <w:tab w:val="left" w:pos="860"/>
          <w:tab w:val="left" w:pos="1620"/>
          <w:tab w:val="left" w:pos="2200"/>
        </w:tabs>
        <w:spacing w:before="57"/>
        <w:ind w:left="284" w:hanging="993"/>
        <w:rPr>
          <w:rFonts w:ascii="Arial" w:hAnsi="Arial" w:cs="Arial"/>
        </w:rPr>
      </w:pPr>
      <w:r w:rsidRPr="00CB3FA8">
        <w:rPr>
          <w:rFonts w:ascii="Arial" w:hAnsi="Arial" w:cs="Arial"/>
          <w:b/>
        </w:rPr>
        <w:t>Waitress</w:t>
      </w:r>
      <w:r w:rsidRPr="00CB3FA8">
        <w:rPr>
          <w:rFonts w:ascii="Arial" w:hAnsi="Arial" w:cs="Arial"/>
          <w:b/>
        </w:rPr>
        <w:tab/>
      </w:r>
      <w:r w:rsidRPr="00447002">
        <w:rPr>
          <w:rFonts w:ascii="Arial" w:hAnsi="Arial" w:cs="Arial"/>
        </w:rPr>
        <w:t>OK. With fries or rice?</w:t>
      </w:r>
    </w:p>
    <w:p w:rsidR="00447002" w:rsidRPr="00447002" w:rsidRDefault="00447002" w:rsidP="00CB3FA8">
      <w:pPr>
        <w:pStyle w:val="HUBtext"/>
        <w:tabs>
          <w:tab w:val="left" w:pos="860"/>
          <w:tab w:val="left" w:pos="1620"/>
          <w:tab w:val="left" w:pos="2200"/>
        </w:tabs>
        <w:spacing w:before="57"/>
        <w:ind w:left="284" w:hanging="993"/>
        <w:rPr>
          <w:rFonts w:ascii="Arial" w:hAnsi="Arial" w:cs="Arial"/>
        </w:rPr>
      </w:pPr>
      <w:r w:rsidRPr="00CB3FA8">
        <w:rPr>
          <w:rFonts w:ascii="Arial" w:hAnsi="Arial" w:cs="Arial"/>
          <w:b/>
        </w:rPr>
        <w:t>Man</w:t>
      </w:r>
      <w:r w:rsidRPr="00CB3FA8">
        <w:rPr>
          <w:rFonts w:ascii="Arial" w:hAnsi="Arial" w:cs="Arial"/>
          <w:b/>
        </w:rPr>
        <w:tab/>
      </w:r>
      <w:r w:rsidRPr="00447002">
        <w:rPr>
          <w:rFonts w:ascii="Arial" w:hAnsi="Arial" w:cs="Arial"/>
        </w:rPr>
        <w:t>Rice, please.</w:t>
      </w:r>
    </w:p>
    <w:p w:rsidR="00447002" w:rsidRPr="00447002" w:rsidRDefault="00447002" w:rsidP="00CB3FA8">
      <w:pPr>
        <w:pStyle w:val="HUBtext"/>
        <w:tabs>
          <w:tab w:val="left" w:pos="860"/>
          <w:tab w:val="left" w:pos="1620"/>
          <w:tab w:val="left" w:pos="2200"/>
        </w:tabs>
        <w:spacing w:before="57"/>
        <w:ind w:left="284" w:hanging="993"/>
        <w:rPr>
          <w:rFonts w:ascii="Arial" w:hAnsi="Arial" w:cs="Arial"/>
        </w:rPr>
      </w:pPr>
      <w:r w:rsidRPr="00CB3FA8">
        <w:rPr>
          <w:rFonts w:ascii="Arial" w:hAnsi="Arial" w:cs="Arial"/>
          <w:b/>
        </w:rPr>
        <w:t>Waitress</w:t>
      </w:r>
      <w:r w:rsidRPr="00447002">
        <w:rPr>
          <w:rFonts w:ascii="Arial" w:hAnsi="Arial" w:cs="Arial"/>
        </w:rPr>
        <w:tab/>
        <w:t>OK, rice, no fries. Is that all?</w:t>
      </w:r>
    </w:p>
    <w:p w:rsidR="00447002" w:rsidRPr="00447002" w:rsidRDefault="00447002" w:rsidP="00CB3FA8">
      <w:pPr>
        <w:pStyle w:val="HUBtext"/>
        <w:tabs>
          <w:tab w:val="left" w:pos="860"/>
          <w:tab w:val="left" w:pos="1620"/>
          <w:tab w:val="left" w:pos="2200"/>
        </w:tabs>
        <w:spacing w:before="57"/>
        <w:ind w:left="284" w:hanging="993"/>
        <w:rPr>
          <w:rFonts w:ascii="Arial" w:hAnsi="Arial" w:cs="Arial"/>
        </w:rPr>
      </w:pPr>
      <w:r w:rsidRPr="00CB3FA8">
        <w:rPr>
          <w:rFonts w:ascii="Arial" w:hAnsi="Arial" w:cs="Arial"/>
          <w:b/>
        </w:rPr>
        <w:t>Man</w:t>
      </w:r>
      <w:r w:rsidRPr="00447002">
        <w:rPr>
          <w:rFonts w:ascii="Arial" w:hAnsi="Arial" w:cs="Arial"/>
        </w:rPr>
        <w:tab/>
        <w:t>Yes... No, wait! Are the mushrooms fresh?</w:t>
      </w:r>
    </w:p>
    <w:p w:rsidR="00447002" w:rsidRPr="00447002" w:rsidRDefault="00447002" w:rsidP="00CB3FA8">
      <w:pPr>
        <w:pStyle w:val="HUBtext"/>
        <w:tabs>
          <w:tab w:val="left" w:pos="860"/>
          <w:tab w:val="left" w:pos="1620"/>
          <w:tab w:val="left" w:pos="2200"/>
        </w:tabs>
        <w:spacing w:before="57"/>
        <w:ind w:left="284" w:hanging="993"/>
        <w:rPr>
          <w:rFonts w:ascii="Arial" w:hAnsi="Arial" w:cs="Arial"/>
        </w:rPr>
      </w:pPr>
      <w:r w:rsidRPr="00CB3FA8">
        <w:rPr>
          <w:rFonts w:ascii="Arial" w:hAnsi="Arial" w:cs="Arial"/>
          <w:b/>
        </w:rPr>
        <w:t>Waitress</w:t>
      </w:r>
      <w:r w:rsidRPr="00CB3FA8">
        <w:rPr>
          <w:rFonts w:ascii="Arial" w:hAnsi="Arial" w:cs="Arial"/>
          <w:b/>
        </w:rPr>
        <w:tab/>
      </w:r>
      <w:r w:rsidRPr="00447002">
        <w:rPr>
          <w:rFonts w:ascii="Arial" w:hAnsi="Arial" w:cs="Arial"/>
        </w:rPr>
        <w:t>Of course.</w:t>
      </w:r>
    </w:p>
    <w:p w:rsidR="00447002" w:rsidRPr="00447002" w:rsidRDefault="00447002" w:rsidP="00CB3FA8">
      <w:pPr>
        <w:pStyle w:val="HUBtext"/>
        <w:tabs>
          <w:tab w:val="left" w:pos="860"/>
          <w:tab w:val="left" w:pos="1620"/>
          <w:tab w:val="left" w:pos="2200"/>
        </w:tabs>
        <w:spacing w:before="57"/>
        <w:ind w:left="284" w:hanging="993"/>
        <w:rPr>
          <w:rFonts w:ascii="Arial" w:hAnsi="Arial" w:cs="Arial"/>
        </w:rPr>
      </w:pPr>
      <w:r w:rsidRPr="00CB3FA8">
        <w:rPr>
          <w:rFonts w:ascii="Arial" w:hAnsi="Arial" w:cs="Arial"/>
          <w:b/>
        </w:rPr>
        <w:t>Man</w:t>
      </w:r>
      <w:r w:rsidRPr="00447002">
        <w:rPr>
          <w:rFonts w:ascii="Arial" w:hAnsi="Arial" w:cs="Arial"/>
        </w:rPr>
        <w:tab/>
        <w:t xml:space="preserve">OK then, I’d like mushrooms, please. </w:t>
      </w:r>
      <w:r w:rsidRPr="00447002">
        <w:rPr>
          <w:rFonts w:ascii="Arial" w:hAnsi="Arial" w:cs="Arial"/>
        </w:rPr>
        <w:br/>
        <w:t>Sorry.</w:t>
      </w:r>
    </w:p>
    <w:p w:rsidR="00447002" w:rsidRPr="00447002" w:rsidRDefault="00447002" w:rsidP="00CB3FA8">
      <w:pPr>
        <w:pStyle w:val="HUBtext"/>
        <w:tabs>
          <w:tab w:val="left" w:pos="860"/>
          <w:tab w:val="left" w:pos="1620"/>
          <w:tab w:val="left" w:pos="2200"/>
        </w:tabs>
        <w:spacing w:before="57"/>
        <w:ind w:left="284" w:hanging="993"/>
        <w:rPr>
          <w:rFonts w:ascii="Arial" w:hAnsi="Arial" w:cs="Arial"/>
        </w:rPr>
      </w:pPr>
      <w:r w:rsidRPr="00CB3FA8">
        <w:rPr>
          <w:rFonts w:ascii="Arial" w:hAnsi="Arial" w:cs="Arial"/>
          <w:b/>
        </w:rPr>
        <w:t>Waitress</w:t>
      </w:r>
      <w:r w:rsidRPr="00447002">
        <w:rPr>
          <w:rFonts w:ascii="Arial" w:hAnsi="Arial" w:cs="Arial"/>
        </w:rPr>
        <w:tab/>
        <w:t>Steak and mushrooms?</w:t>
      </w:r>
    </w:p>
    <w:p w:rsidR="00447002" w:rsidRPr="00447002" w:rsidRDefault="00447002" w:rsidP="00CB3FA8">
      <w:pPr>
        <w:pStyle w:val="HUBtext"/>
        <w:tabs>
          <w:tab w:val="left" w:pos="860"/>
          <w:tab w:val="left" w:pos="1620"/>
          <w:tab w:val="left" w:pos="2200"/>
        </w:tabs>
        <w:spacing w:before="57"/>
        <w:ind w:left="284" w:hanging="993"/>
        <w:rPr>
          <w:rFonts w:ascii="Arial" w:hAnsi="Arial" w:cs="Arial"/>
        </w:rPr>
      </w:pPr>
      <w:r w:rsidRPr="00CB3FA8">
        <w:rPr>
          <w:rFonts w:ascii="Arial" w:hAnsi="Arial" w:cs="Arial"/>
          <w:b/>
        </w:rPr>
        <w:t>Man</w:t>
      </w:r>
      <w:r w:rsidRPr="00447002">
        <w:rPr>
          <w:rFonts w:ascii="Arial" w:hAnsi="Arial" w:cs="Arial"/>
        </w:rPr>
        <w:tab/>
        <w:t>No, just mushrooms.</w:t>
      </w:r>
    </w:p>
    <w:p w:rsidR="00447002" w:rsidRPr="00447002" w:rsidRDefault="00447002" w:rsidP="00CB3FA8">
      <w:pPr>
        <w:pStyle w:val="HUBtext"/>
        <w:tabs>
          <w:tab w:val="left" w:pos="860"/>
          <w:tab w:val="left" w:pos="1620"/>
          <w:tab w:val="left" w:pos="2200"/>
        </w:tabs>
        <w:spacing w:before="57"/>
        <w:ind w:left="284" w:hanging="993"/>
        <w:rPr>
          <w:rFonts w:ascii="Arial" w:hAnsi="Arial" w:cs="Arial"/>
        </w:rPr>
      </w:pPr>
      <w:r w:rsidRPr="00CB3FA8">
        <w:rPr>
          <w:rFonts w:ascii="Arial" w:hAnsi="Arial" w:cs="Arial"/>
          <w:b/>
        </w:rPr>
        <w:t>Waitress</w:t>
      </w:r>
      <w:r w:rsidRPr="00447002">
        <w:rPr>
          <w:rFonts w:ascii="Arial" w:hAnsi="Arial" w:cs="Arial"/>
        </w:rPr>
        <w:tab/>
        <w:t>With rice?</w:t>
      </w:r>
    </w:p>
    <w:p w:rsidR="00447002" w:rsidRPr="00447002" w:rsidRDefault="00447002" w:rsidP="00CB3FA8">
      <w:pPr>
        <w:pStyle w:val="HUBtext"/>
        <w:tabs>
          <w:tab w:val="left" w:pos="860"/>
          <w:tab w:val="left" w:pos="1620"/>
          <w:tab w:val="left" w:pos="2200"/>
        </w:tabs>
        <w:spacing w:before="57"/>
        <w:ind w:left="284" w:hanging="993"/>
        <w:rPr>
          <w:rFonts w:ascii="Arial" w:hAnsi="Arial" w:cs="Arial"/>
        </w:rPr>
      </w:pPr>
      <w:r w:rsidRPr="00CB3FA8">
        <w:rPr>
          <w:rFonts w:ascii="Arial" w:hAnsi="Arial" w:cs="Arial"/>
          <w:b/>
        </w:rPr>
        <w:t>Man</w:t>
      </w:r>
      <w:r w:rsidRPr="00CB3FA8">
        <w:rPr>
          <w:rFonts w:ascii="Arial" w:hAnsi="Arial" w:cs="Arial"/>
          <w:b/>
        </w:rPr>
        <w:tab/>
      </w:r>
      <w:r w:rsidRPr="00447002">
        <w:rPr>
          <w:rFonts w:ascii="Arial" w:hAnsi="Arial" w:cs="Arial"/>
        </w:rPr>
        <w:t>That’s right. Thank you.</w:t>
      </w:r>
    </w:p>
    <w:p w:rsidR="00447002" w:rsidRPr="00447002" w:rsidRDefault="00447002" w:rsidP="00C72064">
      <w:pPr>
        <w:pStyle w:val="HUBtext"/>
        <w:tabs>
          <w:tab w:val="left" w:pos="860"/>
          <w:tab w:val="left" w:pos="1620"/>
          <w:tab w:val="left" w:pos="2200"/>
        </w:tabs>
        <w:spacing w:before="57"/>
        <w:ind w:left="142" w:hanging="851"/>
        <w:rPr>
          <w:rFonts w:ascii="Arial" w:hAnsi="Arial" w:cs="Arial"/>
        </w:rPr>
      </w:pPr>
    </w:p>
    <w:p w:rsidR="00447002" w:rsidRPr="00447002" w:rsidRDefault="00447002" w:rsidP="00C72064">
      <w:pPr>
        <w:pStyle w:val="HUBtext"/>
        <w:tabs>
          <w:tab w:val="left" w:pos="860"/>
          <w:tab w:val="left" w:pos="1620"/>
          <w:tab w:val="left" w:pos="2200"/>
        </w:tabs>
        <w:spacing w:before="57"/>
        <w:ind w:left="142" w:hanging="851"/>
        <w:rPr>
          <w:rFonts w:ascii="Arial" w:hAnsi="Arial" w:cs="Arial"/>
        </w:rPr>
      </w:pPr>
      <w:r w:rsidRPr="00447002">
        <w:rPr>
          <w:rFonts w:ascii="Arial" w:hAnsi="Arial" w:cs="Arial"/>
        </w:rPr>
        <w:t>3.</w:t>
      </w:r>
    </w:p>
    <w:p w:rsidR="00447002" w:rsidRPr="00447002" w:rsidRDefault="00447002" w:rsidP="00C72064">
      <w:pPr>
        <w:pStyle w:val="HUBtext"/>
        <w:tabs>
          <w:tab w:val="left" w:pos="860"/>
          <w:tab w:val="left" w:pos="1620"/>
          <w:tab w:val="left" w:pos="2200"/>
        </w:tabs>
        <w:spacing w:before="57"/>
        <w:ind w:left="142" w:hanging="851"/>
        <w:rPr>
          <w:rFonts w:ascii="Arial" w:hAnsi="Arial" w:cs="Arial"/>
        </w:rPr>
      </w:pPr>
      <w:r w:rsidRPr="00CB3FA8">
        <w:rPr>
          <w:rFonts w:ascii="Arial" w:hAnsi="Arial" w:cs="Arial"/>
          <w:b/>
        </w:rPr>
        <w:t>Man</w:t>
      </w:r>
      <w:r w:rsidRPr="00CB3FA8">
        <w:rPr>
          <w:rFonts w:ascii="Arial" w:hAnsi="Arial" w:cs="Arial"/>
          <w:b/>
        </w:rPr>
        <w:tab/>
      </w:r>
      <w:r w:rsidRPr="00447002">
        <w:rPr>
          <w:rFonts w:ascii="Arial" w:hAnsi="Arial" w:cs="Arial"/>
        </w:rPr>
        <w:t>So, what would you like?</w:t>
      </w:r>
    </w:p>
    <w:p w:rsidR="00447002" w:rsidRPr="00447002" w:rsidRDefault="00447002" w:rsidP="00C72064">
      <w:pPr>
        <w:pStyle w:val="HUBtext"/>
        <w:tabs>
          <w:tab w:val="left" w:pos="860"/>
          <w:tab w:val="left" w:pos="1620"/>
          <w:tab w:val="left" w:pos="2200"/>
        </w:tabs>
        <w:spacing w:before="57"/>
        <w:ind w:left="142" w:hanging="851"/>
        <w:rPr>
          <w:rFonts w:ascii="Arial" w:hAnsi="Arial" w:cs="Arial"/>
        </w:rPr>
      </w:pPr>
      <w:r w:rsidRPr="00CB3FA8">
        <w:rPr>
          <w:rFonts w:ascii="Arial" w:hAnsi="Arial" w:cs="Arial"/>
          <w:b/>
        </w:rPr>
        <w:t>Woman</w:t>
      </w:r>
      <w:r w:rsidRPr="00CB3FA8">
        <w:rPr>
          <w:rFonts w:ascii="Arial" w:hAnsi="Arial" w:cs="Arial"/>
          <w:b/>
        </w:rPr>
        <w:tab/>
      </w:r>
      <w:r w:rsidRPr="00447002">
        <w:rPr>
          <w:rFonts w:ascii="Arial" w:hAnsi="Arial" w:cs="Arial"/>
        </w:rPr>
        <w:t>Just a coffee.</w:t>
      </w:r>
    </w:p>
    <w:p w:rsidR="00447002" w:rsidRPr="00447002" w:rsidRDefault="00447002" w:rsidP="00C72064">
      <w:pPr>
        <w:pStyle w:val="HUBtext"/>
        <w:tabs>
          <w:tab w:val="left" w:pos="860"/>
          <w:tab w:val="left" w:pos="1620"/>
          <w:tab w:val="left" w:pos="2200"/>
        </w:tabs>
        <w:spacing w:before="57"/>
        <w:ind w:left="142" w:hanging="851"/>
        <w:rPr>
          <w:rFonts w:ascii="Arial" w:hAnsi="Arial" w:cs="Arial"/>
        </w:rPr>
      </w:pPr>
      <w:r w:rsidRPr="00CB3FA8">
        <w:rPr>
          <w:rFonts w:ascii="Arial" w:hAnsi="Arial" w:cs="Arial"/>
          <w:b/>
        </w:rPr>
        <w:t>Man</w:t>
      </w:r>
      <w:r w:rsidRPr="00CB3FA8">
        <w:rPr>
          <w:rFonts w:ascii="Arial" w:hAnsi="Arial" w:cs="Arial"/>
          <w:b/>
        </w:rPr>
        <w:tab/>
      </w:r>
      <w:r w:rsidRPr="00447002">
        <w:rPr>
          <w:rFonts w:ascii="Arial" w:hAnsi="Arial" w:cs="Arial"/>
        </w:rPr>
        <w:t xml:space="preserve">Are you sure? The coffee isn’t very </w:t>
      </w:r>
      <w:r w:rsidRPr="00447002">
        <w:rPr>
          <w:rFonts w:ascii="Arial" w:hAnsi="Arial" w:cs="Arial"/>
        </w:rPr>
        <w:tab/>
        <w:t>good here.</w:t>
      </w:r>
    </w:p>
    <w:p w:rsidR="00447002" w:rsidRPr="00447002" w:rsidRDefault="00447002" w:rsidP="00C72064">
      <w:pPr>
        <w:pStyle w:val="HUBtext"/>
        <w:tabs>
          <w:tab w:val="left" w:pos="860"/>
          <w:tab w:val="left" w:pos="1620"/>
          <w:tab w:val="left" w:pos="2200"/>
        </w:tabs>
        <w:spacing w:before="57"/>
        <w:ind w:left="142" w:hanging="851"/>
        <w:rPr>
          <w:rFonts w:ascii="Arial" w:hAnsi="Arial" w:cs="Arial"/>
        </w:rPr>
      </w:pPr>
      <w:r w:rsidRPr="00CB3FA8">
        <w:rPr>
          <w:rFonts w:ascii="Arial" w:hAnsi="Arial" w:cs="Arial"/>
          <w:b/>
        </w:rPr>
        <w:t>Woman</w:t>
      </w:r>
      <w:r w:rsidRPr="00CB3FA8">
        <w:rPr>
          <w:rFonts w:ascii="Arial" w:hAnsi="Arial" w:cs="Arial"/>
          <w:b/>
        </w:rPr>
        <w:tab/>
      </w:r>
      <w:r w:rsidRPr="00447002">
        <w:rPr>
          <w:rFonts w:ascii="Arial" w:hAnsi="Arial" w:cs="Arial"/>
        </w:rPr>
        <w:t>OK. I’d like a lemonade. And you?</w:t>
      </w:r>
    </w:p>
    <w:p w:rsidR="00447002" w:rsidRPr="00447002" w:rsidRDefault="00447002" w:rsidP="00C72064">
      <w:pPr>
        <w:pStyle w:val="HUBtext"/>
        <w:tabs>
          <w:tab w:val="left" w:pos="860"/>
          <w:tab w:val="left" w:pos="1620"/>
          <w:tab w:val="left" w:pos="2200"/>
        </w:tabs>
        <w:spacing w:before="57"/>
        <w:ind w:left="142" w:hanging="851"/>
        <w:rPr>
          <w:rFonts w:ascii="Arial" w:hAnsi="Arial" w:cs="Arial"/>
        </w:rPr>
      </w:pPr>
      <w:r w:rsidRPr="00CB3FA8">
        <w:rPr>
          <w:rFonts w:ascii="Arial" w:hAnsi="Arial" w:cs="Arial"/>
          <w:b/>
        </w:rPr>
        <w:t>Man</w:t>
      </w:r>
      <w:r w:rsidRPr="00CB3FA8">
        <w:rPr>
          <w:rFonts w:ascii="Arial" w:hAnsi="Arial" w:cs="Arial"/>
          <w:b/>
        </w:rPr>
        <w:tab/>
      </w:r>
      <w:r w:rsidRPr="00447002">
        <w:rPr>
          <w:rFonts w:ascii="Arial" w:hAnsi="Arial" w:cs="Arial"/>
        </w:rPr>
        <w:t xml:space="preserve">I’d like two hamburgers, fries and </w:t>
      </w:r>
      <w:r w:rsidRPr="00447002">
        <w:rPr>
          <w:rFonts w:ascii="Arial" w:hAnsi="Arial" w:cs="Arial"/>
        </w:rPr>
        <w:tab/>
        <w:t>a milkshake.</w:t>
      </w:r>
    </w:p>
    <w:p w:rsidR="00447002" w:rsidRPr="00447002" w:rsidRDefault="00447002" w:rsidP="00C72064">
      <w:pPr>
        <w:pStyle w:val="HUBtext"/>
        <w:tabs>
          <w:tab w:val="left" w:pos="860"/>
          <w:tab w:val="left" w:pos="1620"/>
          <w:tab w:val="left" w:pos="2200"/>
        </w:tabs>
        <w:spacing w:before="57"/>
        <w:ind w:left="142" w:hanging="851"/>
        <w:rPr>
          <w:rFonts w:ascii="Arial" w:hAnsi="Arial" w:cs="Arial"/>
        </w:rPr>
      </w:pPr>
      <w:r w:rsidRPr="00CB3FA8">
        <w:rPr>
          <w:rFonts w:ascii="Arial" w:hAnsi="Arial" w:cs="Arial"/>
          <w:b/>
        </w:rPr>
        <w:t>Woman</w:t>
      </w:r>
      <w:r w:rsidRPr="00CB3FA8">
        <w:rPr>
          <w:rFonts w:ascii="Arial" w:hAnsi="Arial" w:cs="Arial"/>
          <w:b/>
        </w:rPr>
        <w:tab/>
      </w:r>
      <w:r w:rsidRPr="00447002">
        <w:rPr>
          <w:rFonts w:ascii="Arial" w:hAnsi="Arial" w:cs="Arial"/>
        </w:rPr>
        <w:t>Wow! You’re hungry.</w:t>
      </w:r>
    </w:p>
    <w:p w:rsidR="00447002" w:rsidRPr="00447002" w:rsidRDefault="00447002" w:rsidP="00C72064">
      <w:pPr>
        <w:pStyle w:val="HUBtext"/>
        <w:tabs>
          <w:tab w:val="left" w:pos="860"/>
          <w:tab w:val="left" w:pos="1620"/>
          <w:tab w:val="left" w:pos="2200"/>
        </w:tabs>
        <w:spacing w:before="57"/>
        <w:ind w:left="142" w:hanging="851"/>
        <w:rPr>
          <w:rFonts w:ascii="Arial" w:hAnsi="Arial" w:cs="Arial"/>
        </w:rPr>
      </w:pPr>
      <w:r w:rsidRPr="00CB3FA8">
        <w:rPr>
          <w:rFonts w:ascii="Arial" w:hAnsi="Arial" w:cs="Arial"/>
          <w:b/>
        </w:rPr>
        <w:t>Man</w:t>
      </w:r>
      <w:r w:rsidRPr="00CB3FA8">
        <w:rPr>
          <w:rFonts w:ascii="Arial" w:hAnsi="Arial" w:cs="Arial"/>
          <w:b/>
        </w:rPr>
        <w:tab/>
      </w:r>
      <w:r w:rsidRPr="00447002">
        <w:rPr>
          <w:rFonts w:ascii="Arial" w:hAnsi="Arial" w:cs="Arial"/>
        </w:rPr>
        <w:t>Yes, I am.</w:t>
      </w:r>
    </w:p>
    <w:p w:rsidR="00447002" w:rsidRPr="00447002" w:rsidRDefault="00447002" w:rsidP="00490C2C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  <w:b/>
          <w:bCs/>
          <w:caps/>
          <w:spacing w:val="6"/>
          <w:sz w:val="16"/>
          <w:szCs w:val="16"/>
        </w:rPr>
      </w:pPr>
    </w:p>
    <w:p w:rsidR="00C678F1" w:rsidRDefault="00C678F1" w:rsidP="00C72064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rPr>
          <w:rFonts w:ascii="Arial" w:hAnsi="Arial" w:cs="Arial"/>
        </w:rPr>
      </w:pPr>
    </w:p>
    <w:p w:rsidR="00C678F1" w:rsidRDefault="00C678F1" w:rsidP="00BA7341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</w:p>
    <w:p w:rsidR="009821DC" w:rsidRPr="00447002" w:rsidRDefault="009821DC" w:rsidP="009821DC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113"/>
        <w:ind w:left="-709" w:firstLine="0"/>
        <w:rPr>
          <w:rFonts w:ascii="Arial" w:hAnsi="Arial" w:cs="Arial"/>
          <w:b/>
        </w:rPr>
      </w:pPr>
      <w:r w:rsidRPr="00447002">
        <w:rPr>
          <w:rFonts w:ascii="Arial" w:hAnsi="Arial" w:cs="Arial"/>
          <w:b/>
        </w:rPr>
        <w:t>READING</w:t>
      </w:r>
    </w:p>
    <w:p w:rsidR="009821DC" w:rsidRDefault="009821DC" w:rsidP="009821DC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F722CF">
        <w:rPr>
          <w:rFonts w:ascii="Arial" w:hAnsi="Arial" w:cs="Arial"/>
        </w:rPr>
        <w:t>1. T     2. F     3. F     4. F</w:t>
      </w:r>
    </w:p>
    <w:p w:rsidR="00C678F1" w:rsidRDefault="00C678F1" w:rsidP="00BA7341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</w:p>
    <w:p w:rsidR="00C678F1" w:rsidRDefault="00C678F1" w:rsidP="00BA7341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</w:p>
    <w:p w:rsidR="00C678F1" w:rsidRDefault="00C678F1" w:rsidP="00BA7341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</w:p>
    <w:p w:rsidR="00C678F1" w:rsidRDefault="00C678F1" w:rsidP="00BA7341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</w:p>
    <w:p w:rsidR="00C678F1" w:rsidRDefault="00C678F1" w:rsidP="00BA7341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</w:p>
    <w:p w:rsidR="00C678F1" w:rsidRDefault="00C678F1" w:rsidP="00BA7341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</w:p>
    <w:p w:rsidR="00C678F1" w:rsidRDefault="00C678F1" w:rsidP="00BA7341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</w:p>
    <w:p w:rsidR="00CB70D5" w:rsidRDefault="00CB70D5">
      <w:pPr>
        <w:suppressAutoHyphens w:val="0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  <w:r>
        <w:rPr>
          <w:rFonts w:ascii="Arial" w:hAnsi="Arial" w:cs="Arial"/>
          <w:b/>
          <w:bCs/>
          <w:color w:val="000000"/>
          <w:sz w:val="32"/>
          <w:szCs w:val="32"/>
          <w:lang w:val="en-US"/>
        </w:rPr>
        <w:br w:type="page"/>
      </w:r>
    </w:p>
    <w:p w:rsidR="00CF4A18" w:rsidRPr="00361B94" w:rsidRDefault="00CF4A18" w:rsidP="00CF4A18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  <w:r>
        <w:rPr>
          <w:rFonts w:ascii="Arial" w:hAnsi="Arial" w:cs="Arial"/>
          <w:b/>
          <w:bCs/>
          <w:color w:val="000000"/>
          <w:sz w:val="32"/>
          <w:szCs w:val="32"/>
          <w:lang w:val="en-US"/>
        </w:rPr>
        <w:lastRenderedPageBreak/>
        <w:t>Test 6</w:t>
      </w:r>
    </w:p>
    <w:p w:rsidR="00C678F1" w:rsidRPr="00361B94" w:rsidRDefault="00C678F1" w:rsidP="00C678F1">
      <w:pPr>
        <w:spacing w:line="280" w:lineRule="exact"/>
        <w:ind w:left="-567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C678F1" w:rsidRPr="00C678F1" w:rsidRDefault="00C678F1" w:rsidP="00C678F1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  <w:b/>
          <w:bCs/>
          <w:caps/>
          <w:spacing w:val="6"/>
        </w:rPr>
      </w:pPr>
      <w:r w:rsidRPr="00C678F1">
        <w:rPr>
          <w:rFonts w:ascii="Arial" w:hAnsi="Arial" w:cs="Arial"/>
          <w:b/>
          <w:bCs/>
          <w:caps/>
          <w:spacing w:val="6"/>
        </w:rPr>
        <w:t xml:space="preserve">vocabulary </w:t>
      </w:r>
    </w:p>
    <w:p w:rsidR="00C678F1" w:rsidRPr="00C678F1" w:rsidRDefault="00C678F1" w:rsidP="00C678F1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C678F1">
        <w:rPr>
          <w:rFonts w:ascii="Arial" w:hAnsi="Arial" w:cs="Arial"/>
        </w:rPr>
        <w:t>A.</w:t>
      </w:r>
    </w:p>
    <w:p w:rsidR="00C72064" w:rsidRPr="001E1CFD" w:rsidRDefault="00C72064" w:rsidP="001E1CFD">
      <w:pPr>
        <w:pStyle w:val="HUBtext"/>
        <w:tabs>
          <w:tab w:val="decimal" w:pos="200"/>
          <w:tab w:val="left" w:pos="32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1E1CFD">
        <w:rPr>
          <w:rFonts w:ascii="Arial" w:hAnsi="Arial" w:cs="Arial"/>
        </w:rPr>
        <w:t>1.</w:t>
      </w:r>
      <w:r w:rsidR="001E1CFD">
        <w:rPr>
          <w:rFonts w:ascii="Arial" w:hAnsi="Arial" w:cs="Arial"/>
        </w:rPr>
        <w:t xml:space="preserve"> </w:t>
      </w:r>
      <w:r w:rsidRPr="001E1CFD">
        <w:rPr>
          <w:rFonts w:ascii="Arial" w:hAnsi="Arial" w:cs="Arial"/>
        </w:rPr>
        <w:t>ear</w:t>
      </w:r>
      <w:r w:rsidR="001E1CFD">
        <w:rPr>
          <w:rFonts w:ascii="Arial" w:hAnsi="Arial" w:cs="Arial"/>
        </w:rPr>
        <w:t xml:space="preserve">      </w:t>
      </w:r>
      <w:r w:rsidRPr="001E1CFD">
        <w:rPr>
          <w:rFonts w:ascii="Arial" w:hAnsi="Arial" w:cs="Arial"/>
        </w:rPr>
        <w:t>2.</w:t>
      </w:r>
      <w:r w:rsidR="001E1CFD">
        <w:rPr>
          <w:rFonts w:ascii="Arial" w:hAnsi="Arial" w:cs="Arial"/>
        </w:rPr>
        <w:t xml:space="preserve"> </w:t>
      </w:r>
      <w:r w:rsidRPr="001E1CFD">
        <w:rPr>
          <w:rFonts w:ascii="Arial" w:hAnsi="Arial" w:cs="Arial"/>
        </w:rPr>
        <w:t>eye</w:t>
      </w:r>
      <w:r w:rsidR="001E1CFD">
        <w:rPr>
          <w:rFonts w:ascii="Arial" w:hAnsi="Arial" w:cs="Arial"/>
        </w:rPr>
        <w:t xml:space="preserve">      </w:t>
      </w:r>
      <w:r w:rsidRPr="001E1CFD">
        <w:rPr>
          <w:rFonts w:ascii="Arial" w:hAnsi="Arial" w:cs="Arial"/>
        </w:rPr>
        <w:t>3.</w:t>
      </w:r>
      <w:r w:rsidR="001E1CFD">
        <w:rPr>
          <w:rFonts w:ascii="Arial" w:hAnsi="Arial" w:cs="Arial"/>
        </w:rPr>
        <w:t xml:space="preserve"> </w:t>
      </w:r>
      <w:r w:rsidRPr="001E1CFD">
        <w:rPr>
          <w:rFonts w:ascii="Arial" w:hAnsi="Arial" w:cs="Arial"/>
        </w:rPr>
        <w:t>mouth</w:t>
      </w:r>
      <w:r w:rsidR="001E1CFD">
        <w:rPr>
          <w:rFonts w:ascii="Arial" w:hAnsi="Arial" w:cs="Arial"/>
        </w:rPr>
        <w:t xml:space="preserve">      </w:t>
      </w:r>
      <w:r w:rsidRPr="001E1CFD">
        <w:rPr>
          <w:rFonts w:ascii="Arial" w:hAnsi="Arial" w:cs="Arial"/>
        </w:rPr>
        <w:t>4.</w:t>
      </w:r>
      <w:r w:rsidR="001E1CFD">
        <w:rPr>
          <w:rFonts w:ascii="Arial" w:hAnsi="Arial" w:cs="Arial"/>
        </w:rPr>
        <w:t xml:space="preserve"> </w:t>
      </w:r>
      <w:r w:rsidRPr="001E1CFD">
        <w:rPr>
          <w:rFonts w:ascii="Arial" w:hAnsi="Arial" w:cs="Arial"/>
        </w:rPr>
        <w:t>nose</w:t>
      </w:r>
      <w:r w:rsidR="001E1CFD">
        <w:rPr>
          <w:rFonts w:ascii="Arial" w:hAnsi="Arial" w:cs="Arial"/>
        </w:rPr>
        <w:t xml:space="preserve">      </w:t>
      </w:r>
      <w:r w:rsidRPr="001E1CFD">
        <w:rPr>
          <w:rFonts w:ascii="Arial" w:hAnsi="Arial" w:cs="Arial"/>
        </w:rPr>
        <w:t>5.</w:t>
      </w:r>
      <w:r w:rsidR="001E1CFD">
        <w:rPr>
          <w:rFonts w:ascii="Arial" w:hAnsi="Arial" w:cs="Arial"/>
        </w:rPr>
        <w:t xml:space="preserve"> </w:t>
      </w:r>
      <w:r w:rsidRPr="001E1CFD">
        <w:rPr>
          <w:rFonts w:ascii="Arial" w:hAnsi="Arial" w:cs="Arial"/>
        </w:rPr>
        <w:t>back</w:t>
      </w:r>
      <w:r w:rsidR="001E1CFD">
        <w:rPr>
          <w:rFonts w:ascii="Arial" w:hAnsi="Arial" w:cs="Arial"/>
        </w:rPr>
        <w:t xml:space="preserve">      </w:t>
      </w:r>
      <w:r w:rsidRPr="001E1CFD">
        <w:rPr>
          <w:rFonts w:ascii="Arial" w:hAnsi="Arial" w:cs="Arial"/>
        </w:rPr>
        <w:t>6.</w:t>
      </w:r>
      <w:r w:rsidR="001E1CFD">
        <w:rPr>
          <w:rFonts w:ascii="Arial" w:hAnsi="Arial" w:cs="Arial"/>
        </w:rPr>
        <w:t xml:space="preserve"> </w:t>
      </w:r>
      <w:r w:rsidRPr="001E1CFD">
        <w:rPr>
          <w:rFonts w:ascii="Arial" w:hAnsi="Arial" w:cs="Arial"/>
        </w:rPr>
        <w:t>arm</w:t>
      </w:r>
      <w:r w:rsidR="001E1CFD">
        <w:rPr>
          <w:rFonts w:ascii="Arial" w:hAnsi="Arial" w:cs="Arial"/>
        </w:rPr>
        <w:t xml:space="preserve">      </w:t>
      </w:r>
      <w:r w:rsidRPr="001E1CFD">
        <w:rPr>
          <w:rFonts w:ascii="Arial" w:hAnsi="Arial" w:cs="Arial"/>
        </w:rPr>
        <w:t>7.</w:t>
      </w:r>
      <w:r w:rsidR="001E1CFD">
        <w:rPr>
          <w:rFonts w:ascii="Arial" w:hAnsi="Arial" w:cs="Arial"/>
        </w:rPr>
        <w:t xml:space="preserve"> </w:t>
      </w:r>
      <w:r w:rsidRPr="001E1CFD">
        <w:rPr>
          <w:rFonts w:ascii="Arial" w:hAnsi="Arial" w:cs="Arial"/>
        </w:rPr>
        <w:t>finger</w:t>
      </w:r>
      <w:r w:rsidR="001E1CFD">
        <w:rPr>
          <w:rFonts w:ascii="Arial" w:hAnsi="Arial" w:cs="Arial"/>
        </w:rPr>
        <w:t xml:space="preserve">      </w:t>
      </w:r>
      <w:r w:rsidRPr="001E1CFD">
        <w:rPr>
          <w:rFonts w:ascii="Arial" w:hAnsi="Arial" w:cs="Arial"/>
        </w:rPr>
        <w:t>8.</w:t>
      </w:r>
      <w:r w:rsidR="001E1CFD">
        <w:rPr>
          <w:rFonts w:ascii="Arial" w:hAnsi="Arial" w:cs="Arial"/>
        </w:rPr>
        <w:t xml:space="preserve"> </w:t>
      </w:r>
      <w:r w:rsidRPr="001E1CFD">
        <w:rPr>
          <w:rFonts w:ascii="Arial" w:hAnsi="Arial" w:cs="Arial"/>
        </w:rPr>
        <w:t>leg</w:t>
      </w:r>
      <w:r w:rsidR="001E1CFD">
        <w:rPr>
          <w:rFonts w:ascii="Arial" w:hAnsi="Arial" w:cs="Arial"/>
        </w:rPr>
        <w:t xml:space="preserve">      </w:t>
      </w:r>
      <w:r w:rsidRPr="001E1CFD">
        <w:rPr>
          <w:rFonts w:ascii="Arial" w:hAnsi="Arial" w:cs="Arial"/>
        </w:rPr>
        <w:t>9.</w:t>
      </w:r>
      <w:r w:rsidR="001E1CFD">
        <w:rPr>
          <w:rFonts w:ascii="Arial" w:hAnsi="Arial" w:cs="Arial"/>
        </w:rPr>
        <w:t xml:space="preserve"> </w:t>
      </w:r>
      <w:r w:rsidRPr="001E1CFD">
        <w:rPr>
          <w:rFonts w:ascii="Arial" w:hAnsi="Arial" w:cs="Arial"/>
        </w:rPr>
        <w:t>knee</w:t>
      </w:r>
      <w:r w:rsidR="001E1CFD">
        <w:rPr>
          <w:rFonts w:ascii="Arial" w:hAnsi="Arial" w:cs="Arial"/>
        </w:rPr>
        <w:t xml:space="preserve">      </w:t>
      </w:r>
      <w:r w:rsidRPr="001E1CFD">
        <w:rPr>
          <w:rFonts w:ascii="Arial" w:hAnsi="Arial" w:cs="Arial"/>
        </w:rPr>
        <w:t>10</w:t>
      </w:r>
      <w:r w:rsidR="001E1CFD">
        <w:rPr>
          <w:rFonts w:ascii="Arial" w:hAnsi="Arial" w:cs="Arial"/>
        </w:rPr>
        <w:t xml:space="preserve">. </w:t>
      </w:r>
      <w:r w:rsidRPr="001E1CFD">
        <w:rPr>
          <w:rFonts w:ascii="Arial" w:hAnsi="Arial" w:cs="Arial"/>
        </w:rPr>
        <w:t>foot</w:t>
      </w:r>
    </w:p>
    <w:p w:rsidR="00C72064" w:rsidRPr="001E1CFD" w:rsidRDefault="00C72064" w:rsidP="001E1CFD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</w:p>
    <w:p w:rsidR="00C72064" w:rsidRPr="001E1CFD" w:rsidRDefault="00C72064" w:rsidP="001E1CFD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1E1CFD">
        <w:rPr>
          <w:rFonts w:ascii="Arial" w:hAnsi="Arial" w:cs="Arial"/>
        </w:rPr>
        <w:t xml:space="preserve">B. </w:t>
      </w:r>
    </w:p>
    <w:p w:rsidR="00C72064" w:rsidRPr="001E1CFD" w:rsidRDefault="00C72064" w:rsidP="001E1CFD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246100">
        <w:rPr>
          <w:rFonts w:ascii="Arial" w:hAnsi="Arial" w:cs="Arial"/>
          <w:b/>
        </w:rPr>
        <w:t>Extreme Sports:</w:t>
      </w:r>
      <w:r w:rsidRPr="001E1CFD">
        <w:rPr>
          <w:rFonts w:ascii="Arial" w:hAnsi="Arial" w:cs="Arial"/>
        </w:rPr>
        <w:t xml:space="preserve"> parasailing, snowboarding, skateboarding</w:t>
      </w:r>
    </w:p>
    <w:p w:rsidR="00C72064" w:rsidRPr="001E1CFD" w:rsidRDefault="00C72064" w:rsidP="001E1CFD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246100">
        <w:rPr>
          <w:rFonts w:ascii="Arial" w:hAnsi="Arial" w:cs="Arial"/>
          <w:b/>
        </w:rPr>
        <w:t>Weather:</w:t>
      </w:r>
      <w:r w:rsidRPr="001E1CFD">
        <w:rPr>
          <w:rFonts w:ascii="Arial" w:hAnsi="Arial" w:cs="Arial"/>
        </w:rPr>
        <w:t xml:space="preserve"> sunny, cloudy, windy</w:t>
      </w:r>
    </w:p>
    <w:p w:rsidR="00C72064" w:rsidRPr="001E1CFD" w:rsidRDefault="00C72064" w:rsidP="001E1CFD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246100">
        <w:rPr>
          <w:rFonts w:ascii="Arial" w:hAnsi="Arial" w:cs="Arial"/>
          <w:b/>
        </w:rPr>
        <w:t>Clothes:</w:t>
      </w:r>
      <w:r w:rsidRPr="001E1CFD">
        <w:rPr>
          <w:rFonts w:ascii="Arial" w:hAnsi="Arial" w:cs="Arial"/>
        </w:rPr>
        <w:t xml:space="preserve"> sweater, pants, jacket</w:t>
      </w:r>
    </w:p>
    <w:p w:rsidR="00C72064" w:rsidRPr="001E1CFD" w:rsidRDefault="00C72064" w:rsidP="001E1CFD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</w:p>
    <w:p w:rsidR="00C72064" w:rsidRPr="001E1CFD" w:rsidRDefault="00C72064" w:rsidP="001E1CFD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1E1CFD">
        <w:rPr>
          <w:rFonts w:ascii="Arial" w:hAnsi="Arial" w:cs="Arial"/>
        </w:rPr>
        <w:t>C</w:t>
      </w:r>
    </w:p>
    <w:p w:rsidR="00C72064" w:rsidRPr="001E1CFD" w:rsidRDefault="00C72064" w:rsidP="001E1CFD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1E1CFD">
        <w:rPr>
          <w:rFonts w:ascii="Arial" w:hAnsi="Arial" w:cs="Arial"/>
        </w:rPr>
        <w:t>1. e     2. d     3. f     4. b     5. c     6. a</w:t>
      </w:r>
    </w:p>
    <w:p w:rsidR="00C72064" w:rsidRPr="001E1CFD" w:rsidRDefault="00C72064" w:rsidP="001E1CFD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0"/>
        <w:ind w:left="-709" w:firstLine="0"/>
        <w:rPr>
          <w:rFonts w:ascii="Arial" w:hAnsi="Arial" w:cs="Arial"/>
        </w:rPr>
      </w:pPr>
    </w:p>
    <w:p w:rsidR="001E1CFD" w:rsidRPr="00C678F1" w:rsidRDefault="001E1CFD" w:rsidP="001E1CFD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  <w:b/>
          <w:bCs/>
          <w:caps/>
          <w:spacing w:val="6"/>
        </w:rPr>
      </w:pPr>
      <w:r>
        <w:rPr>
          <w:rFonts w:ascii="Arial" w:hAnsi="Arial" w:cs="Arial"/>
          <w:b/>
          <w:bCs/>
          <w:caps/>
          <w:spacing w:val="6"/>
        </w:rPr>
        <w:t>GRAMMAR</w:t>
      </w:r>
    </w:p>
    <w:p w:rsidR="00C72064" w:rsidRPr="001E1CFD" w:rsidRDefault="00C72064" w:rsidP="001E1CFD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1E1CFD">
        <w:rPr>
          <w:rFonts w:ascii="Arial" w:hAnsi="Arial" w:cs="Arial"/>
        </w:rPr>
        <w:t>A.</w:t>
      </w:r>
    </w:p>
    <w:p w:rsidR="00C72064" w:rsidRPr="001E1CFD" w:rsidRDefault="00C72064" w:rsidP="001E1CFD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1E1CFD">
        <w:rPr>
          <w:rFonts w:ascii="Arial" w:hAnsi="Arial" w:cs="Arial"/>
        </w:rPr>
        <w:t>1.</w:t>
      </w:r>
      <w:r w:rsidR="001E1CFD">
        <w:rPr>
          <w:rFonts w:ascii="Arial" w:hAnsi="Arial" w:cs="Arial"/>
        </w:rPr>
        <w:t xml:space="preserve"> </w:t>
      </w:r>
      <w:r w:rsidRPr="001E1CFD">
        <w:rPr>
          <w:rFonts w:ascii="Arial" w:hAnsi="Arial" w:cs="Arial"/>
        </w:rPr>
        <w:t>is wearing</w:t>
      </w:r>
      <w:r w:rsidR="00E57F58">
        <w:rPr>
          <w:rFonts w:ascii="Arial" w:hAnsi="Arial" w:cs="Arial"/>
        </w:rPr>
        <w:t xml:space="preserve">      </w:t>
      </w:r>
      <w:r w:rsidRPr="001E1CFD">
        <w:rPr>
          <w:rFonts w:ascii="Arial" w:hAnsi="Arial" w:cs="Arial"/>
        </w:rPr>
        <w:t>2.</w:t>
      </w:r>
      <w:r w:rsidR="001E1CFD">
        <w:rPr>
          <w:rFonts w:ascii="Arial" w:hAnsi="Arial" w:cs="Arial"/>
        </w:rPr>
        <w:t xml:space="preserve"> </w:t>
      </w:r>
      <w:r w:rsidRPr="001E1CFD">
        <w:rPr>
          <w:rFonts w:ascii="Arial" w:hAnsi="Arial" w:cs="Arial"/>
        </w:rPr>
        <w:t>are decorating</w:t>
      </w:r>
      <w:r w:rsidR="00E57F58">
        <w:rPr>
          <w:rFonts w:ascii="Arial" w:hAnsi="Arial" w:cs="Arial"/>
        </w:rPr>
        <w:t xml:space="preserve">      </w:t>
      </w:r>
      <w:r w:rsidRPr="001E1CFD">
        <w:rPr>
          <w:rFonts w:ascii="Arial" w:hAnsi="Arial" w:cs="Arial"/>
        </w:rPr>
        <w:t>3.</w:t>
      </w:r>
      <w:r w:rsidR="001E1CFD">
        <w:rPr>
          <w:rFonts w:ascii="Arial" w:hAnsi="Arial" w:cs="Arial"/>
        </w:rPr>
        <w:t xml:space="preserve"> </w:t>
      </w:r>
      <w:r w:rsidRPr="001E1CFD">
        <w:rPr>
          <w:rFonts w:ascii="Arial" w:hAnsi="Arial" w:cs="Arial"/>
        </w:rPr>
        <w:t>isn’t making</w:t>
      </w:r>
      <w:r w:rsidR="00E57F58">
        <w:rPr>
          <w:rFonts w:ascii="Arial" w:hAnsi="Arial" w:cs="Arial"/>
        </w:rPr>
        <w:t xml:space="preserve">      </w:t>
      </w:r>
      <w:r w:rsidRPr="001E1CFD">
        <w:rPr>
          <w:rFonts w:ascii="Arial" w:hAnsi="Arial" w:cs="Arial"/>
        </w:rPr>
        <w:t>4.</w:t>
      </w:r>
      <w:r w:rsidR="001E1CFD">
        <w:rPr>
          <w:rFonts w:ascii="Arial" w:hAnsi="Arial" w:cs="Arial"/>
        </w:rPr>
        <w:t xml:space="preserve"> </w:t>
      </w:r>
      <w:r w:rsidRPr="001E1CFD">
        <w:rPr>
          <w:rFonts w:ascii="Arial" w:hAnsi="Arial" w:cs="Arial"/>
        </w:rPr>
        <w:t>are sitting</w:t>
      </w:r>
    </w:p>
    <w:p w:rsidR="00C72064" w:rsidRPr="001E1CFD" w:rsidRDefault="00C72064" w:rsidP="001E1CFD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</w:p>
    <w:p w:rsidR="00C72064" w:rsidRPr="001E1CFD" w:rsidRDefault="00C72064" w:rsidP="001E1CFD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1E1CFD">
        <w:rPr>
          <w:rFonts w:ascii="Arial" w:hAnsi="Arial" w:cs="Arial"/>
        </w:rPr>
        <w:t>B.</w:t>
      </w:r>
    </w:p>
    <w:p w:rsidR="00C72064" w:rsidRPr="001E1CFD" w:rsidRDefault="00C72064" w:rsidP="001E1CFD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1E1CFD">
        <w:rPr>
          <w:rFonts w:ascii="Arial" w:hAnsi="Arial" w:cs="Arial"/>
        </w:rPr>
        <w:t>1.</w:t>
      </w:r>
      <w:r w:rsidR="001E1CFD">
        <w:rPr>
          <w:rFonts w:ascii="Arial" w:hAnsi="Arial" w:cs="Arial"/>
        </w:rPr>
        <w:t xml:space="preserve"> </w:t>
      </w:r>
      <w:r w:rsidRPr="001E1CFD">
        <w:rPr>
          <w:rFonts w:ascii="Arial" w:hAnsi="Arial" w:cs="Arial"/>
        </w:rPr>
        <w:t>are playing, aren’t doing</w:t>
      </w:r>
      <w:r w:rsidR="00E57F58">
        <w:rPr>
          <w:rFonts w:ascii="Arial" w:hAnsi="Arial" w:cs="Arial"/>
        </w:rPr>
        <w:t xml:space="preserve">      </w:t>
      </w:r>
      <w:r w:rsidRPr="001E1CFD">
        <w:rPr>
          <w:rFonts w:ascii="Arial" w:hAnsi="Arial" w:cs="Arial"/>
        </w:rPr>
        <w:t>2.</w:t>
      </w:r>
      <w:r w:rsidR="001E1CFD">
        <w:rPr>
          <w:rFonts w:ascii="Arial" w:hAnsi="Arial" w:cs="Arial"/>
        </w:rPr>
        <w:t xml:space="preserve"> </w:t>
      </w:r>
      <w:r w:rsidRPr="001E1CFD">
        <w:rPr>
          <w:rFonts w:ascii="Arial" w:hAnsi="Arial" w:cs="Arial"/>
        </w:rPr>
        <w:t xml:space="preserve">A: Is… reading B: is making </w:t>
      </w:r>
      <w:r w:rsidR="00E57F58">
        <w:rPr>
          <w:rFonts w:ascii="Arial" w:hAnsi="Arial" w:cs="Arial"/>
        </w:rPr>
        <w:t xml:space="preserve">      </w:t>
      </w:r>
      <w:r w:rsidRPr="001E1CFD">
        <w:rPr>
          <w:rFonts w:ascii="Arial" w:hAnsi="Arial" w:cs="Arial"/>
        </w:rPr>
        <w:t>3.</w:t>
      </w:r>
      <w:r w:rsidR="001E1CFD">
        <w:rPr>
          <w:rFonts w:ascii="Arial" w:hAnsi="Arial" w:cs="Arial"/>
        </w:rPr>
        <w:t xml:space="preserve"> </w:t>
      </w:r>
      <w:r w:rsidRPr="001E1CFD">
        <w:rPr>
          <w:rFonts w:ascii="Arial" w:hAnsi="Arial" w:cs="Arial"/>
        </w:rPr>
        <w:t>is buying</w:t>
      </w:r>
      <w:r w:rsidR="00E57F58">
        <w:rPr>
          <w:rFonts w:ascii="Arial" w:hAnsi="Arial" w:cs="Arial"/>
        </w:rPr>
        <w:t xml:space="preserve">      </w:t>
      </w:r>
      <w:r w:rsidRPr="001E1CFD">
        <w:rPr>
          <w:rFonts w:ascii="Arial" w:hAnsi="Arial" w:cs="Arial"/>
        </w:rPr>
        <w:t>4.</w:t>
      </w:r>
      <w:r w:rsidR="001E1CFD">
        <w:rPr>
          <w:rFonts w:ascii="Arial" w:hAnsi="Arial" w:cs="Arial"/>
        </w:rPr>
        <w:t xml:space="preserve"> </w:t>
      </w:r>
      <w:r w:rsidRPr="001E1CFD">
        <w:rPr>
          <w:rFonts w:ascii="Arial" w:hAnsi="Arial" w:cs="Arial"/>
        </w:rPr>
        <w:t>are dancing, is singing</w:t>
      </w:r>
    </w:p>
    <w:p w:rsidR="00C72064" w:rsidRPr="001E1CFD" w:rsidRDefault="00C72064" w:rsidP="001E1CFD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</w:p>
    <w:p w:rsidR="00C72064" w:rsidRPr="001E1CFD" w:rsidRDefault="00C72064" w:rsidP="001E1CFD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1E1CFD">
        <w:rPr>
          <w:rFonts w:ascii="Arial" w:hAnsi="Arial" w:cs="Arial"/>
        </w:rPr>
        <w:t>C.</w:t>
      </w:r>
    </w:p>
    <w:p w:rsidR="00C72064" w:rsidRPr="001E1CFD" w:rsidRDefault="00C72064" w:rsidP="001E1CFD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1E1CFD">
        <w:rPr>
          <w:rFonts w:ascii="Arial" w:hAnsi="Arial" w:cs="Arial"/>
        </w:rPr>
        <w:t>1.</w:t>
      </w:r>
      <w:r w:rsidR="001E1CFD">
        <w:rPr>
          <w:rFonts w:ascii="Arial" w:hAnsi="Arial" w:cs="Arial"/>
        </w:rPr>
        <w:t xml:space="preserve"> </w:t>
      </w:r>
      <w:r w:rsidRPr="001E1CFD">
        <w:rPr>
          <w:rFonts w:ascii="Arial" w:hAnsi="Arial" w:cs="Arial"/>
        </w:rPr>
        <w:t>Are Nadia and Jim taking skydiving lessons tomorrow?</w:t>
      </w:r>
    </w:p>
    <w:p w:rsidR="00C72064" w:rsidRPr="001E1CFD" w:rsidRDefault="00C72064" w:rsidP="001E1CFD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1E1CFD">
        <w:rPr>
          <w:rFonts w:ascii="Arial" w:hAnsi="Arial" w:cs="Arial"/>
        </w:rPr>
        <w:t>2.</w:t>
      </w:r>
      <w:r w:rsidR="001E1CFD">
        <w:rPr>
          <w:rFonts w:ascii="Arial" w:hAnsi="Arial" w:cs="Arial"/>
        </w:rPr>
        <w:t xml:space="preserve"> </w:t>
      </w:r>
      <w:r w:rsidRPr="001E1CFD">
        <w:rPr>
          <w:rFonts w:ascii="Arial" w:hAnsi="Arial" w:cs="Arial"/>
        </w:rPr>
        <w:t>Sam isn’t staying at a hotel during his vacation.</w:t>
      </w:r>
    </w:p>
    <w:p w:rsidR="00C72064" w:rsidRPr="001E1CFD" w:rsidRDefault="00C72064" w:rsidP="001E1CFD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1E1CFD">
        <w:rPr>
          <w:rFonts w:ascii="Arial" w:hAnsi="Arial" w:cs="Arial"/>
        </w:rPr>
        <w:t>3.</w:t>
      </w:r>
      <w:r w:rsidR="001E1CFD">
        <w:rPr>
          <w:rFonts w:ascii="Arial" w:hAnsi="Arial" w:cs="Arial"/>
        </w:rPr>
        <w:t xml:space="preserve"> </w:t>
      </w:r>
      <w:r w:rsidRPr="001E1CFD">
        <w:rPr>
          <w:rFonts w:ascii="Arial" w:hAnsi="Arial" w:cs="Arial"/>
        </w:rPr>
        <w:t>The children are going on a tour in the afternoon.</w:t>
      </w:r>
    </w:p>
    <w:p w:rsidR="00C72064" w:rsidRPr="001E1CFD" w:rsidRDefault="00C72064" w:rsidP="00E57F58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0" w:firstLine="0"/>
        <w:rPr>
          <w:rFonts w:ascii="Arial" w:hAnsi="Arial" w:cs="Arial"/>
        </w:rPr>
      </w:pPr>
    </w:p>
    <w:p w:rsidR="00C72064" w:rsidRPr="001E1CFD" w:rsidRDefault="00C72064" w:rsidP="001E1CFD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1E1CFD">
        <w:rPr>
          <w:rFonts w:ascii="Arial" w:hAnsi="Arial" w:cs="Arial"/>
        </w:rPr>
        <w:t>D.</w:t>
      </w:r>
    </w:p>
    <w:p w:rsidR="00C72064" w:rsidRPr="001E1CFD" w:rsidRDefault="00C72064" w:rsidP="001E1CFD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1E1CFD">
        <w:rPr>
          <w:rFonts w:ascii="Arial" w:hAnsi="Arial" w:cs="Arial"/>
        </w:rPr>
        <w:t>1.</w:t>
      </w:r>
      <w:r w:rsidR="001E1CFD">
        <w:rPr>
          <w:rFonts w:ascii="Arial" w:hAnsi="Arial" w:cs="Arial"/>
        </w:rPr>
        <w:t xml:space="preserve"> </w:t>
      </w:r>
      <w:r w:rsidRPr="001E1CFD">
        <w:rPr>
          <w:rFonts w:ascii="Arial" w:hAnsi="Arial" w:cs="Arial"/>
        </w:rPr>
        <w:t>is wearing</w:t>
      </w:r>
      <w:r w:rsidR="00E57F58">
        <w:rPr>
          <w:rFonts w:ascii="Arial" w:hAnsi="Arial" w:cs="Arial"/>
        </w:rPr>
        <w:t xml:space="preserve">      </w:t>
      </w:r>
      <w:r w:rsidRPr="001E1CFD">
        <w:rPr>
          <w:rFonts w:ascii="Arial" w:hAnsi="Arial" w:cs="Arial"/>
        </w:rPr>
        <w:t>2.</w:t>
      </w:r>
      <w:r w:rsidR="001E1CFD">
        <w:rPr>
          <w:rFonts w:ascii="Arial" w:hAnsi="Arial" w:cs="Arial"/>
        </w:rPr>
        <w:t xml:space="preserve"> </w:t>
      </w:r>
      <w:r w:rsidRPr="001E1CFD">
        <w:rPr>
          <w:rFonts w:ascii="Arial" w:hAnsi="Arial" w:cs="Arial"/>
        </w:rPr>
        <w:t>buys</w:t>
      </w:r>
      <w:r w:rsidR="00E57F58">
        <w:rPr>
          <w:rFonts w:ascii="Arial" w:hAnsi="Arial" w:cs="Arial"/>
        </w:rPr>
        <w:t xml:space="preserve">      </w:t>
      </w:r>
      <w:r w:rsidRPr="001E1CFD">
        <w:rPr>
          <w:rFonts w:ascii="Arial" w:hAnsi="Arial" w:cs="Arial"/>
        </w:rPr>
        <w:t>3.</w:t>
      </w:r>
      <w:r w:rsidR="001E1CFD">
        <w:rPr>
          <w:rFonts w:ascii="Arial" w:hAnsi="Arial" w:cs="Arial"/>
        </w:rPr>
        <w:t xml:space="preserve"> </w:t>
      </w:r>
      <w:r w:rsidRPr="001E1CFD">
        <w:rPr>
          <w:rFonts w:ascii="Arial" w:hAnsi="Arial" w:cs="Arial"/>
        </w:rPr>
        <w:t>doesn’t wear</w:t>
      </w:r>
      <w:r w:rsidR="00E57F58">
        <w:rPr>
          <w:rFonts w:ascii="Arial" w:hAnsi="Arial" w:cs="Arial"/>
        </w:rPr>
        <w:t xml:space="preserve">      </w:t>
      </w:r>
      <w:r w:rsidRPr="001E1CFD">
        <w:rPr>
          <w:rFonts w:ascii="Arial" w:hAnsi="Arial" w:cs="Arial"/>
        </w:rPr>
        <w:t>4.</w:t>
      </w:r>
      <w:r w:rsidR="001E1CFD">
        <w:rPr>
          <w:rFonts w:ascii="Arial" w:hAnsi="Arial" w:cs="Arial"/>
        </w:rPr>
        <w:t xml:space="preserve"> </w:t>
      </w:r>
      <w:r w:rsidRPr="001E1CFD">
        <w:rPr>
          <w:rFonts w:ascii="Arial" w:hAnsi="Arial" w:cs="Arial"/>
        </w:rPr>
        <w:t>are eating</w:t>
      </w:r>
      <w:r w:rsidR="00E57F58">
        <w:rPr>
          <w:rFonts w:ascii="Arial" w:hAnsi="Arial" w:cs="Arial"/>
        </w:rPr>
        <w:t xml:space="preserve">      </w:t>
      </w:r>
      <w:r w:rsidRPr="001E1CFD">
        <w:rPr>
          <w:rFonts w:ascii="Arial" w:hAnsi="Arial" w:cs="Arial"/>
        </w:rPr>
        <w:t>5.</w:t>
      </w:r>
      <w:r w:rsidR="001E1CFD">
        <w:rPr>
          <w:rFonts w:ascii="Arial" w:hAnsi="Arial" w:cs="Arial"/>
        </w:rPr>
        <w:t xml:space="preserve"> </w:t>
      </w:r>
      <w:r w:rsidRPr="001E1CFD">
        <w:rPr>
          <w:rFonts w:ascii="Arial" w:hAnsi="Arial" w:cs="Arial"/>
        </w:rPr>
        <w:t>are… making</w:t>
      </w:r>
      <w:r w:rsidR="00E57F58">
        <w:rPr>
          <w:rFonts w:ascii="Arial" w:hAnsi="Arial" w:cs="Arial"/>
        </w:rPr>
        <w:t xml:space="preserve">      </w:t>
      </w:r>
      <w:r w:rsidR="001E1CFD">
        <w:rPr>
          <w:rFonts w:ascii="Arial" w:hAnsi="Arial" w:cs="Arial"/>
        </w:rPr>
        <w:t xml:space="preserve">6. </w:t>
      </w:r>
      <w:r w:rsidRPr="001E1CFD">
        <w:rPr>
          <w:rFonts w:ascii="Arial" w:hAnsi="Arial" w:cs="Arial"/>
        </w:rPr>
        <w:t>gives</w:t>
      </w:r>
    </w:p>
    <w:p w:rsidR="00C72064" w:rsidRPr="001E1CFD" w:rsidRDefault="00C72064" w:rsidP="001E1CFD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0"/>
        <w:ind w:left="-709" w:firstLine="0"/>
        <w:rPr>
          <w:rFonts w:ascii="Arial" w:hAnsi="Arial" w:cs="Arial"/>
        </w:rPr>
      </w:pPr>
      <w:r w:rsidRPr="001E1CFD">
        <w:rPr>
          <w:rFonts w:ascii="Arial" w:hAnsi="Arial" w:cs="Arial"/>
        </w:rPr>
        <w:tab/>
      </w:r>
    </w:p>
    <w:p w:rsidR="00E57F58" w:rsidRPr="00C678F1" w:rsidRDefault="00E57F58" w:rsidP="00E57F58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  <w:b/>
          <w:bCs/>
          <w:caps/>
          <w:spacing w:val="6"/>
        </w:rPr>
      </w:pPr>
      <w:r>
        <w:rPr>
          <w:rFonts w:ascii="Arial" w:hAnsi="Arial" w:cs="Arial"/>
          <w:b/>
          <w:bCs/>
          <w:caps/>
          <w:spacing w:val="6"/>
        </w:rPr>
        <w:t>COMMUNICATION</w:t>
      </w:r>
    </w:p>
    <w:p w:rsidR="00C72064" w:rsidRPr="001E1CFD" w:rsidRDefault="00C72064" w:rsidP="001E1CFD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1E1CFD">
        <w:rPr>
          <w:rFonts w:ascii="Arial" w:hAnsi="Arial" w:cs="Arial"/>
        </w:rPr>
        <w:t>1. c     2. d     3. b     4. a</w:t>
      </w:r>
    </w:p>
    <w:p w:rsidR="00C72064" w:rsidRPr="001E1CFD" w:rsidRDefault="00C72064" w:rsidP="001E1CFD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0"/>
        <w:ind w:left="-709" w:firstLine="0"/>
        <w:rPr>
          <w:rFonts w:ascii="Arial" w:hAnsi="Arial" w:cs="Arial"/>
        </w:rPr>
      </w:pPr>
      <w:r w:rsidRPr="001E1CFD">
        <w:rPr>
          <w:rFonts w:ascii="Arial" w:hAnsi="Arial" w:cs="Arial"/>
        </w:rPr>
        <w:tab/>
      </w:r>
    </w:p>
    <w:p w:rsidR="00E57F58" w:rsidRPr="00C678F1" w:rsidRDefault="00E57F58" w:rsidP="00E57F58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  <w:b/>
          <w:bCs/>
          <w:caps/>
          <w:spacing w:val="6"/>
        </w:rPr>
      </w:pPr>
      <w:r>
        <w:rPr>
          <w:rFonts w:ascii="Arial" w:hAnsi="Arial" w:cs="Arial"/>
          <w:b/>
          <w:bCs/>
          <w:caps/>
          <w:spacing w:val="6"/>
        </w:rPr>
        <w:t>LISTENING</w:t>
      </w:r>
    </w:p>
    <w:p w:rsidR="00C72064" w:rsidRPr="001E1CFD" w:rsidRDefault="00C72064" w:rsidP="001E1CFD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1E1CFD">
        <w:rPr>
          <w:rFonts w:ascii="Arial" w:hAnsi="Arial" w:cs="Arial"/>
        </w:rPr>
        <w:t>1. b     2. c     3. d     4. a</w:t>
      </w:r>
    </w:p>
    <w:p w:rsidR="00C72064" w:rsidRPr="001E1CFD" w:rsidRDefault="00C72064" w:rsidP="001E1CFD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0"/>
        <w:ind w:left="-709" w:firstLine="0"/>
        <w:rPr>
          <w:rFonts w:ascii="Arial" w:hAnsi="Arial" w:cs="Arial"/>
        </w:rPr>
      </w:pPr>
      <w:r w:rsidRPr="001E1CFD">
        <w:rPr>
          <w:rFonts w:ascii="Arial" w:hAnsi="Arial" w:cs="Arial"/>
        </w:rPr>
        <w:tab/>
      </w:r>
    </w:p>
    <w:p w:rsidR="00BA1A6E" w:rsidRDefault="00BA1A6E" w:rsidP="00331F8B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E57F58" w:rsidRDefault="00E57F58" w:rsidP="00331F8B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E57F58" w:rsidRDefault="00E57F58" w:rsidP="00331F8B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E57F58" w:rsidRDefault="00E57F58" w:rsidP="00331F8B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D631C0" w:rsidRDefault="00D631C0" w:rsidP="00331F8B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D631C0" w:rsidRDefault="00D631C0" w:rsidP="00331F8B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E57F58" w:rsidRDefault="00E57F58" w:rsidP="00331F8B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E57F58" w:rsidRDefault="00E57F58" w:rsidP="00331F8B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E57F58" w:rsidRDefault="00E57F58" w:rsidP="00331F8B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E57F58" w:rsidRDefault="00683F26" w:rsidP="00E57F58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>
        <w:rPr>
          <w:rFonts w:ascii="Arial" w:hAnsi="Arial" w:cs="Arial"/>
          <w:noProof/>
          <w:lang w:val="el-GR"/>
        </w:rPr>
        <w:lastRenderedPageBreak/>
        <w:pict>
          <v:shape id="_x0000_s1560" type="#_x0000_t202" style="position:absolute;left:0;text-align:left;margin-left:-49.05pt;margin-top:10.3pt;width:494.75pt;height:303.85pt;z-index:-251659776;mso-width-relative:margin;mso-height-relative:margin" filled="f">
            <v:textbox style="mso-next-textbox:#_x0000_s1560">
              <w:txbxContent>
                <w:p w:rsidR="00B54F1E" w:rsidRPr="00A95D05" w:rsidRDefault="00B54F1E" w:rsidP="00E57F58"/>
                <w:p w:rsidR="00B54F1E" w:rsidRDefault="00B54F1E" w:rsidP="00E57F58"/>
              </w:txbxContent>
            </v:textbox>
          </v:shape>
        </w:pict>
      </w:r>
    </w:p>
    <w:p w:rsidR="00E57F58" w:rsidRPr="00C505A5" w:rsidRDefault="00E57F58" w:rsidP="00E57F58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  <w:b/>
          <w:bCs/>
          <w:caps/>
          <w:spacing w:val="6"/>
        </w:rPr>
      </w:pPr>
      <w:r w:rsidRPr="00C505A5">
        <w:rPr>
          <w:rFonts w:ascii="Arial" w:hAnsi="Arial" w:cs="Arial"/>
          <w:b/>
          <w:bCs/>
          <w:caps/>
          <w:spacing w:val="6"/>
        </w:rPr>
        <w:t xml:space="preserve">listening transcript </w:t>
      </w:r>
    </w:p>
    <w:p w:rsidR="00E57F58" w:rsidRPr="00A36216" w:rsidRDefault="00E57F58" w:rsidP="00A36216">
      <w:pPr>
        <w:pStyle w:val="HUBtext"/>
        <w:tabs>
          <w:tab w:val="left" w:pos="142"/>
          <w:tab w:val="left" w:pos="1620"/>
          <w:tab w:val="left" w:pos="2200"/>
        </w:tabs>
        <w:spacing w:before="57"/>
        <w:ind w:left="-700" w:hanging="14"/>
        <w:rPr>
          <w:rFonts w:ascii="Arial" w:hAnsi="Arial" w:cs="Arial"/>
        </w:rPr>
      </w:pPr>
      <w:r w:rsidRPr="00CB3FA8">
        <w:rPr>
          <w:rFonts w:ascii="Arial" w:hAnsi="Arial" w:cs="Arial"/>
          <w:b/>
        </w:rPr>
        <w:t>Jenny</w:t>
      </w:r>
      <w:r w:rsidRPr="00A36216">
        <w:rPr>
          <w:rFonts w:ascii="Arial" w:hAnsi="Arial" w:cs="Arial"/>
        </w:rPr>
        <w:tab/>
        <w:t>Hello?</w:t>
      </w:r>
    </w:p>
    <w:p w:rsidR="00E57F58" w:rsidRPr="00A36216" w:rsidRDefault="00E57F58" w:rsidP="00A36216">
      <w:pPr>
        <w:pStyle w:val="HUBtext"/>
        <w:tabs>
          <w:tab w:val="left" w:pos="142"/>
          <w:tab w:val="left" w:pos="1620"/>
          <w:tab w:val="left" w:pos="2200"/>
        </w:tabs>
        <w:spacing w:before="57"/>
        <w:ind w:left="-700" w:hanging="14"/>
        <w:rPr>
          <w:rFonts w:ascii="Arial" w:hAnsi="Arial" w:cs="Arial"/>
        </w:rPr>
      </w:pPr>
      <w:r w:rsidRPr="00CB3FA8">
        <w:rPr>
          <w:rFonts w:ascii="Arial" w:hAnsi="Arial" w:cs="Arial"/>
          <w:b/>
        </w:rPr>
        <w:t xml:space="preserve">Wayne </w:t>
      </w:r>
      <w:r w:rsidRPr="00A36216">
        <w:rPr>
          <w:rFonts w:ascii="Arial" w:hAnsi="Arial" w:cs="Arial"/>
        </w:rPr>
        <w:tab/>
        <w:t>Hello Jenny. How are you?</w:t>
      </w:r>
    </w:p>
    <w:p w:rsidR="00E57F58" w:rsidRPr="00A36216" w:rsidRDefault="00E57F58" w:rsidP="00A36216">
      <w:pPr>
        <w:pStyle w:val="HUBtext"/>
        <w:tabs>
          <w:tab w:val="left" w:pos="142"/>
          <w:tab w:val="left" w:pos="1620"/>
          <w:tab w:val="left" w:pos="2200"/>
        </w:tabs>
        <w:spacing w:before="57"/>
        <w:ind w:left="-700" w:hanging="14"/>
        <w:rPr>
          <w:rFonts w:ascii="Arial" w:hAnsi="Arial" w:cs="Arial"/>
        </w:rPr>
      </w:pPr>
      <w:r w:rsidRPr="00CB3FA8">
        <w:rPr>
          <w:rFonts w:ascii="Arial" w:hAnsi="Arial" w:cs="Arial"/>
          <w:b/>
        </w:rPr>
        <w:t>Jenny</w:t>
      </w:r>
      <w:r w:rsidRPr="00A36216">
        <w:rPr>
          <w:rFonts w:ascii="Arial" w:hAnsi="Arial" w:cs="Arial"/>
        </w:rPr>
        <w:tab/>
        <w:t xml:space="preserve">I’m fine. We’re getting ready for Gary’s </w:t>
      </w:r>
      <w:r w:rsidRPr="00A36216">
        <w:rPr>
          <w:rFonts w:ascii="Arial" w:hAnsi="Arial" w:cs="Arial"/>
        </w:rPr>
        <w:tab/>
      </w:r>
      <w:r w:rsidRPr="00A36216">
        <w:rPr>
          <w:rFonts w:ascii="Arial" w:hAnsi="Arial" w:cs="Arial"/>
        </w:rPr>
        <w:tab/>
        <w:t>party.</w:t>
      </w:r>
    </w:p>
    <w:p w:rsidR="00E57F58" w:rsidRPr="00A36216" w:rsidRDefault="00E57F58" w:rsidP="00A36216">
      <w:pPr>
        <w:pStyle w:val="HUBtext"/>
        <w:tabs>
          <w:tab w:val="left" w:pos="142"/>
          <w:tab w:val="left" w:pos="1620"/>
          <w:tab w:val="left" w:pos="2200"/>
        </w:tabs>
        <w:spacing w:before="57"/>
        <w:ind w:left="-700" w:hanging="14"/>
        <w:rPr>
          <w:rFonts w:ascii="Arial" w:hAnsi="Arial" w:cs="Arial"/>
        </w:rPr>
      </w:pPr>
      <w:r w:rsidRPr="00CB3FA8">
        <w:rPr>
          <w:rFonts w:ascii="Arial" w:hAnsi="Arial" w:cs="Arial"/>
          <w:b/>
        </w:rPr>
        <w:t>Wayne</w:t>
      </w:r>
      <w:r w:rsidRPr="00A36216">
        <w:rPr>
          <w:rFonts w:ascii="Arial" w:hAnsi="Arial" w:cs="Arial"/>
        </w:rPr>
        <w:tab/>
        <w:t xml:space="preserve">Of course! It’s his birthday today. </w:t>
      </w:r>
      <w:r w:rsidRPr="00A36216">
        <w:rPr>
          <w:rFonts w:ascii="Arial" w:hAnsi="Arial" w:cs="Arial"/>
        </w:rPr>
        <w:tab/>
      </w:r>
      <w:r w:rsidRPr="00A36216">
        <w:rPr>
          <w:rFonts w:ascii="Arial" w:hAnsi="Arial" w:cs="Arial"/>
        </w:rPr>
        <w:tab/>
        <w:t>Where is he?</w:t>
      </w:r>
    </w:p>
    <w:p w:rsidR="00E57F58" w:rsidRPr="00A36216" w:rsidRDefault="00E57F58" w:rsidP="00A36216">
      <w:pPr>
        <w:pStyle w:val="HUBtext"/>
        <w:tabs>
          <w:tab w:val="left" w:pos="142"/>
          <w:tab w:val="left" w:pos="1620"/>
          <w:tab w:val="left" w:pos="2200"/>
        </w:tabs>
        <w:spacing w:before="57"/>
        <w:ind w:left="-700" w:hanging="14"/>
        <w:rPr>
          <w:rFonts w:ascii="Arial" w:hAnsi="Arial" w:cs="Arial"/>
        </w:rPr>
      </w:pPr>
      <w:r w:rsidRPr="00CB3FA8">
        <w:rPr>
          <w:rFonts w:ascii="Arial" w:hAnsi="Arial" w:cs="Arial"/>
          <w:b/>
        </w:rPr>
        <w:t>Jenny</w:t>
      </w:r>
      <w:r w:rsidRPr="00A36216">
        <w:rPr>
          <w:rFonts w:ascii="Arial" w:hAnsi="Arial" w:cs="Arial"/>
        </w:rPr>
        <w:tab/>
        <w:t>He’s in the living room. He’s watching TV.</w:t>
      </w:r>
    </w:p>
    <w:p w:rsidR="00E57F58" w:rsidRPr="00A36216" w:rsidRDefault="00E57F58" w:rsidP="00A36216">
      <w:pPr>
        <w:pStyle w:val="HUBtext"/>
        <w:tabs>
          <w:tab w:val="left" w:pos="142"/>
          <w:tab w:val="left" w:pos="1620"/>
          <w:tab w:val="left" w:pos="2200"/>
        </w:tabs>
        <w:spacing w:before="57"/>
        <w:ind w:left="-700" w:hanging="14"/>
        <w:rPr>
          <w:rFonts w:ascii="Arial" w:hAnsi="Arial" w:cs="Arial"/>
        </w:rPr>
      </w:pPr>
      <w:r w:rsidRPr="00CB3FA8">
        <w:rPr>
          <w:rFonts w:ascii="Arial" w:hAnsi="Arial" w:cs="Arial"/>
          <w:b/>
        </w:rPr>
        <w:t>Wayne</w:t>
      </w:r>
      <w:r w:rsidRPr="00A36216">
        <w:rPr>
          <w:rFonts w:ascii="Arial" w:hAnsi="Arial" w:cs="Arial"/>
        </w:rPr>
        <w:tab/>
        <w:t>That’s a little boring.</w:t>
      </w:r>
    </w:p>
    <w:p w:rsidR="00E57F58" w:rsidRPr="00A36216" w:rsidRDefault="00E57F58" w:rsidP="00A36216">
      <w:pPr>
        <w:pStyle w:val="HUBtext"/>
        <w:tabs>
          <w:tab w:val="left" w:pos="142"/>
          <w:tab w:val="left" w:pos="1620"/>
          <w:tab w:val="left" w:pos="2200"/>
        </w:tabs>
        <w:spacing w:before="57"/>
        <w:ind w:left="-700" w:hanging="14"/>
        <w:rPr>
          <w:rFonts w:ascii="Arial" w:hAnsi="Arial" w:cs="Arial"/>
        </w:rPr>
      </w:pPr>
      <w:r w:rsidRPr="00CB3FA8">
        <w:rPr>
          <w:rFonts w:ascii="Arial" w:hAnsi="Arial" w:cs="Arial"/>
          <w:b/>
        </w:rPr>
        <w:t>Jenny</w:t>
      </w:r>
      <w:r w:rsidRPr="00A36216">
        <w:rPr>
          <w:rFonts w:ascii="Arial" w:hAnsi="Arial" w:cs="Arial"/>
        </w:rPr>
        <w:tab/>
        <w:t>You know Gary.</w:t>
      </w:r>
    </w:p>
    <w:p w:rsidR="00E57F58" w:rsidRPr="00A36216" w:rsidRDefault="00E57F58" w:rsidP="00A36216">
      <w:pPr>
        <w:pStyle w:val="HUBtext"/>
        <w:tabs>
          <w:tab w:val="left" w:pos="142"/>
          <w:tab w:val="left" w:pos="1620"/>
          <w:tab w:val="left" w:pos="2200"/>
        </w:tabs>
        <w:spacing w:before="57"/>
        <w:ind w:left="-700" w:hanging="14"/>
        <w:rPr>
          <w:rFonts w:ascii="Arial" w:hAnsi="Arial" w:cs="Arial"/>
        </w:rPr>
      </w:pPr>
      <w:r w:rsidRPr="00CB3FA8">
        <w:rPr>
          <w:rFonts w:ascii="Arial" w:hAnsi="Arial" w:cs="Arial"/>
          <w:b/>
        </w:rPr>
        <w:t>Wayne</w:t>
      </w:r>
      <w:r w:rsidRPr="00A36216">
        <w:rPr>
          <w:rFonts w:ascii="Arial" w:hAnsi="Arial" w:cs="Arial"/>
        </w:rPr>
        <w:tab/>
        <w:t xml:space="preserve">Is your mom making one of her </w:t>
      </w:r>
      <w:r w:rsidRPr="00A36216">
        <w:rPr>
          <w:rFonts w:ascii="Arial" w:hAnsi="Arial" w:cs="Arial"/>
        </w:rPr>
        <w:tab/>
      </w:r>
      <w:r w:rsidRPr="00A36216">
        <w:rPr>
          <w:rFonts w:ascii="Arial" w:hAnsi="Arial" w:cs="Arial"/>
        </w:rPr>
        <w:tab/>
        <w:t>famous cakes?</w:t>
      </w:r>
    </w:p>
    <w:p w:rsidR="00E57F58" w:rsidRPr="00A36216" w:rsidRDefault="00E57F58" w:rsidP="00A36216">
      <w:pPr>
        <w:pStyle w:val="HUBtext"/>
        <w:tabs>
          <w:tab w:val="left" w:pos="142"/>
          <w:tab w:val="left" w:pos="1620"/>
          <w:tab w:val="left" w:pos="2200"/>
        </w:tabs>
        <w:spacing w:before="57"/>
        <w:ind w:left="-700" w:hanging="14"/>
        <w:rPr>
          <w:rFonts w:ascii="Arial" w:hAnsi="Arial" w:cs="Arial"/>
        </w:rPr>
      </w:pPr>
      <w:r w:rsidRPr="00CB3FA8">
        <w:rPr>
          <w:rFonts w:ascii="Arial" w:hAnsi="Arial" w:cs="Arial"/>
          <w:b/>
        </w:rPr>
        <w:t>Jenny</w:t>
      </w:r>
      <w:r w:rsidRPr="00A36216">
        <w:rPr>
          <w:rFonts w:ascii="Arial" w:hAnsi="Arial" w:cs="Arial"/>
        </w:rPr>
        <w:tab/>
        <w:t>No, she’s just preparing some snacks.</w:t>
      </w:r>
    </w:p>
    <w:p w:rsidR="00E57F58" w:rsidRPr="00A36216" w:rsidRDefault="00E57F58" w:rsidP="00A36216">
      <w:pPr>
        <w:pStyle w:val="HUBtext"/>
        <w:tabs>
          <w:tab w:val="left" w:pos="142"/>
          <w:tab w:val="left" w:pos="1620"/>
          <w:tab w:val="left" w:pos="2200"/>
        </w:tabs>
        <w:spacing w:before="57"/>
        <w:ind w:left="-700" w:hanging="14"/>
        <w:rPr>
          <w:rFonts w:ascii="Arial" w:hAnsi="Arial" w:cs="Arial"/>
        </w:rPr>
      </w:pPr>
      <w:r w:rsidRPr="00CB3FA8">
        <w:rPr>
          <w:rFonts w:ascii="Arial" w:hAnsi="Arial" w:cs="Arial"/>
          <w:b/>
        </w:rPr>
        <w:t>Wayne</w:t>
      </w:r>
      <w:r w:rsidRPr="00A36216">
        <w:rPr>
          <w:rFonts w:ascii="Arial" w:hAnsi="Arial" w:cs="Arial"/>
        </w:rPr>
        <w:tab/>
        <w:t>Hmm! Sounds nice. What about your dad?</w:t>
      </w:r>
    </w:p>
    <w:p w:rsidR="00E57F58" w:rsidRPr="00A36216" w:rsidRDefault="00E57F58" w:rsidP="00A36216">
      <w:pPr>
        <w:pStyle w:val="HUBtext"/>
        <w:tabs>
          <w:tab w:val="left" w:pos="142"/>
          <w:tab w:val="left" w:pos="1620"/>
          <w:tab w:val="left" w:pos="2200"/>
        </w:tabs>
        <w:spacing w:before="57"/>
        <w:ind w:left="-700" w:hanging="14"/>
        <w:rPr>
          <w:rFonts w:ascii="Arial" w:hAnsi="Arial" w:cs="Arial"/>
        </w:rPr>
      </w:pPr>
      <w:r w:rsidRPr="00CB3FA8">
        <w:rPr>
          <w:rFonts w:ascii="Arial" w:hAnsi="Arial" w:cs="Arial"/>
          <w:b/>
        </w:rPr>
        <w:t>Jenny</w:t>
      </w:r>
      <w:r w:rsidRPr="00A36216">
        <w:rPr>
          <w:rFonts w:ascii="Arial" w:hAnsi="Arial" w:cs="Arial"/>
        </w:rPr>
        <w:tab/>
        <w:t>He’s upstairs. He’s sleeping at the</w:t>
      </w:r>
      <w:r w:rsidR="00A36216">
        <w:rPr>
          <w:rFonts w:ascii="Arial" w:hAnsi="Arial" w:cs="Arial"/>
        </w:rPr>
        <w:t xml:space="preserve"> </w:t>
      </w:r>
      <w:r w:rsidRPr="00A36216">
        <w:rPr>
          <w:rFonts w:ascii="Arial" w:hAnsi="Arial" w:cs="Arial"/>
        </w:rPr>
        <w:tab/>
      </w:r>
      <w:r w:rsidRPr="00A36216">
        <w:rPr>
          <w:rFonts w:ascii="Arial" w:hAnsi="Arial" w:cs="Arial"/>
        </w:rPr>
        <w:tab/>
        <w:t>moment.</w:t>
      </w:r>
    </w:p>
    <w:p w:rsidR="00E57F58" w:rsidRPr="00A36216" w:rsidRDefault="00E57F58" w:rsidP="00A36216">
      <w:pPr>
        <w:pStyle w:val="HUBtext"/>
        <w:tabs>
          <w:tab w:val="left" w:pos="142"/>
          <w:tab w:val="left" w:pos="1620"/>
          <w:tab w:val="left" w:pos="2200"/>
        </w:tabs>
        <w:spacing w:before="57"/>
        <w:ind w:left="-700" w:hanging="14"/>
        <w:rPr>
          <w:rFonts w:ascii="Arial" w:hAnsi="Arial" w:cs="Arial"/>
        </w:rPr>
      </w:pPr>
      <w:r w:rsidRPr="00CB3FA8">
        <w:rPr>
          <w:rFonts w:ascii="Arial" w:hAnsi="Arial" w:cs="Arial"/>
          <w:b/>
        </w:rPr>
        <w:t>Wayne</w:t>
      </w:r>
      <w:r w:rsidRPr="00A36216">
        <w:rPr>
          <w:rFonts w:ascii="Arial" w:hAnsi="Arial" w:cs="Arial"/>
        </w:rPr>
        <w:tab/>
      </w:r>
      <w:proofErr w:type="gramStart"/>
      <w:r w:rsidRPr="00A36216">
        <w:rPr>
          <w:rFonts w:ascii="Arial" w:hAnsi="Arial" w:cs="Arial"/>
        </w:rPr>
        <w:t>And</w:t>
      </w:r>
      <w:proofErr w:type="gramEnd"/>
      <w:r w:rsidRPr="00A36216">
        <w:rPr>
          <w:rFonts w:ascii="Arial" w:hAnsi="Arial" w:cs="Arial"/>
        </w:rPr>
        <w:t xml:space="preserve"> what about...</w:t>
      </w:r>
    </w:p>
    <w:p w:rsidR="00E57F58" w:rsidRPr="00A36216" w:rsidRDefault="00E57F58" w:rsidP="00A36216">
      <w:pPr>
        <w:pStyle w:val="HUBtext"/>
        <w:tabs>
          <w:tab w:val="left" w:pos="142"/>
          <w:tab w:val="left" w:pos="1620"/>
          <w:tab w:val="left" w:pos="2200"/>
        </w:tabs>
        <w:spacing w:before="57"/>
        <w:ind w:left="-700" w:hanging="14"/>
        <w:rPr>
          <w:rFonts w:ascii="Arial" w:hAnsi="Arial" w:cs="Arial"/>
        </w:rPr>
      </w:pPr>
      <w:r w:rsidRPr="00CB3FA8">
        <w:rPr>
          <w:rFonts w:ascii="Arial" w:hAnsi="Arial" w:cs="Arial"/>
          <w:b/>
        </w:rPr>
        <w:t>Jenny</w:t>
      </w:r>
      <w:r w:rsidRPr="00A36216">
        <w:rPr>
          <w:rFonts w:ascii="Arial" w:hAnsi="Arial" w:cs="Arial"/>
        </w:rPr>
        <w:tab/>
        <w:t>Grandad! Stop that!</w:t>
      </w:r>
    </w:p>
    <w:p w:rsidR="00E57F58" w:rsidRPr="00A36216" w:rsidRDefault="00E57F58" w:rsidP="00A36216">
      <w:pPr>
        <w:pStyle w:val="HUBtext"/>
        <w:tabs>
          <w:tab w:val="left" w:pos="142"/>
          <w:tab w:val="left" w:pos="1620"/>
          <w:tab w:val="left" w:pos="2200"/>
        </w:tabs>
        <w:spacing w:before="57"/>
        <w:ind w:left="-700" w:hanging="14"/>
        <w:rPr>
          <w:rFonts w:ascii="Arial" w:hAnsi="Arial" w:cs="Arial"/>
        </w:rPr>
      </w:pPr>
      <w:r w:rsidRPr="00CB3FA8">
        <w:rPr>
          <w:rFonts w:ascii="Arial" w:hAnsi="Arial" w:cs="Arial"/>
          <w:b/>
        </w:rPr>
        <w:t>Wayne</w:t>
      </w:r>
      <w:r w:rsidRPr="00A36216">
        <w:rPr>
          <w:rFonts w:ascii="Arial" w:hAnsi="Arial" w:cs="Arial"/>
        </w:rPr>
        <w:tab/>
        <w:t>What’s he doing?</w:t>
      </w:r>
    </w:p>
    <w:p w:rsidR="00E57F58" w:rsidRPr="00A36216" w:rsidRDefault="00E57F58" w:rsidP="00A36216">
      <w:pPr>
        <w:pStyle w:val="HUBtext"/>
        <w:tabs>
          <w:tab w:val="left" w:pos="142"/>
          <w:tab w:val="left" w:pos="1620"/>
          <w:tab w:val="left" w:pos="2200"/>
        </w:tabs>
        <w:spacing w:before="57"/>
        <w:ind w:left="-700" w:hanging="14"/>
        <w:rPr>
          <w:rFonts w:ascii="Arial" w:hAnsi="Arial" w:cs="Arial"/>
        </w:rPr>
      </w:pPr>
      <w:r w:rsidRPr="00CB3FA8">
        <w:rPr>
          <w:rFonts w:ascii="Arial" w:hAnsi="Arial" w:cs="Arial"/>
          <w:b/>
        </w:rPr>
        <w:t>Jenny</w:t>
      </w:r>
      <w:r w:rsidRPr="00A36216">
        <w:rPr>
          <w:rFonts w:ascii="Arial" w:hAnsi="Arial" w:cs="Arial"/>
        </w:rPr>
        <w:tab/>
        <w:t>He’s opening Gary’s presents Grandad!</w:t>
      </w:r>
    </w:p>
    <w:p w:rsidR="00E57F58" w:rsidRPr="00A36216" w:rsidRDefault="00E57F58" w:rsidP="00A36216">
      <w:pPr>
        <w:pStyle w:val="HUBtext"/>
        <w:tabs>
          <w:tab w:val="left" w:pos="142"/>
          <w:tab w:val="left" w:pos="1620"/>
          <w:tab w:val="left" w:pos="2200"/>
        </w:tabs>
        <w:spacing w:before="57"/>
        <w:ind w:left="-700" w:hanging="14"/>
        <w:rPr>
          <w:rFonts w:ascii="Arial" w:hAnsi="Arial" w:cs="Arial"/>
        </w:rPr>
      </w:pPr>
      <w:r w:rsidRPr="00CB3FA8">
        <w:rPr>
          <w:rFonts w:ascii="Arial" w:hAnsi="Arial" w:cs="Arial"/>
          <w:b/>
        </w:rPr>
        <w:t>Wayne</w:t>
      </w:r>
      <w:r w:rsidRPr="00A36216">
        <w:rPr>
          <w:rFonts w:ascii="Arial" w:hAnsi="Arial" w:cs="Arial"/>
        </w:rPr>
        <w:tab/>
        <w:t>Ha, ha. Good for him!</w:t>
      </w:r>
    </w:p>
    <w:p w:rsidR="00E57F58" w:rsidRPr="00A36216" w:rsidRDefault="00E57F58" w:rsidP="00A36216">
      <w:pPr>
        <w:pStyle w:val="HUBtext"/>
        <w:tabs>
          <w:tab w:val="left" w:pos="142"/>
          <w:tab w:val="left" w:pos="1620"/>
          <w:tab w:val="left" w:pos="2200"/>
        </w:tabs>
        <w:spacing w:before="57"/>
        <w:ind w:left="-700" w:hanging="14"/>
        <w:rPr>
          <w:rFonts w:ascii="Arial" w:hAnsi="Arial" w:cs="Arial"/>
        </w:rPr>
      </w:pPr>
    </w:p>
    <w:p w:rsidR="00E57F58" w:rsidRPr="00A36216" w:rsidRDefault="00E57F58" w:rsidP="00A36216">
      <w:pPr>
        <w:pStyle w:val="HUBtext"/>
        <w:tabs>
          <w:tab w:val="left" w:pos="142"/>
          <w:tab w:val="left" w:pos="1620"/>
          <w:tab w:val="left" w:pos="2200"/>
        </w:tabs>
        <w:spacing w:before="57"/>
        <w:ind w:left="-700" w:hanging="14"/>
        <w:rPr>
          <w:rFonts w:ascii="Arial" w:hAnsi="Arial" w:cs="Arial"/>
        </w:rPr>
      </w:pPr>
    </w:p>
    <w:p w:rsidR="00D631C0" w:rsidRPr="00E57F58" w:rsidRDefault="00D631C0" w:rsidP="00D631C0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113"/>
        <w:ind w:left="-709" w:firstLine="0"/>
        <w:rPr>
          <w:rFonts w:ascii="Arial" w:hAnsi="Arial" w:cs="Arial"/>
          <w:b/>
        </w:rPr>
      </w:pPr>
      <w:r w:rsidRPr="00E57F58">
        <w:rPr>
          <w:rFonts w:ascii="Arial" w:hAnsi="Arial" w:cs="Arial"/>
          <w:b/>
        </w:rPr>
        <w:t>READING</w:t>
      </w:r>
    </w:p>
    <w:p w:rsidR="00D631C0" w:rsidRPr="001E1CFD" w:rsidRDefault="00D631C0" w:rsidP="00D631C0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1E1CFD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Pr="001E1CFD">
        <w:rPr>
          <w:rFonts w:ascii="Arial" w:hAnsi="Arial" w:cs="Arial"/>
        </w:rPr>
        <w:t>Kathy</w:t>
      </w:r>
      <w:r>
        <w:rPr>
          <w:rFonts w:ascii="Arial" w:hAnsi="Arial" w:cs="Arial"/>
        </w:rPr>
        <w:t xml:space="preserve">      </w:t>
      </w:r>
      <w:r w:rsidRPr="001E1CFD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</w:t>
      </w:r>
      <w:r w:rsidRPr="001E1CFD">
        <w:rPr>
          <w:rFonts w:ascii="Arial" w:hAnsi="Arial" w:cs="Arial"/>
        </w:rPr>
        <w:t>Mom</w:t>
      </w:r>
      <w:r>
        <w:rPr>
          <w:rFonts w:ascii="Arial" w:hAnsi="Arial" w:cs="Arial"/>
        </w:rPr>
        <w:t xml:space="preserve">      </w:t>
      </w:r>
      <w:r w:rsidRPr="001E1CFD">
        <w:rPr>
          <w:rFonts w:ascii="Arial" w:hAnsi="Arial" w:cs="Arial"/>
        </w:rPr>
        <w:t>3.</w:t>
      </w:r>
      <w:r>
        <w:rPr>
          <w:rFonts w:ascii="Arial" w:hAnsi="Arial" w:cs="Arial"/>
        </w:rPr>
        <w:t xml:space="preserve"> </w:t>
      </w:r>
      <w:r w:rsidRPr="001E1CFD">
        <w:rPr>
          <w:rFonts w:ascii="Arial" w:hAnsi="Arial" w:cs="Arial"/>
        </w:rPr>
        <w:t>Grandma</w:t>
      </w:r>
      <w:r>
        <w:rPr>
          <w:rFonts w:ascii="Arial" w:hAnsi="Arial" w:cs="Arial"/>
        </w:rPr>
        <w:t xml:space="preserve">      </w:t>
      </w:r>
      <w:r w:rsidRPr="001E1CFD">
        <w:rPr>
          <w:rFonts w:ascii="Arial" w:hAnsi="Arial" w:cs="Arial"/>
        </w:rPr>
        <w:t>4.</w:t>
      </w:r>
      <w:r>
        <w:rPr>
          <w:rFonts w:ascii="Arial" w:hAnsi="Arial" w:cs="Arial"/>
        </w:rPr>
        <w:t xml:space="preserve"> </w:t>
      </w:r>
      <w:r w:rsidRPr="001E1CFD">
        <w:rPr>
          <w:rFonts w:ascii="Arial" w:hAnsi="Arial" w:cs="Arial"/>
        </w:rPr>
        <w:t>Me</w:t>
      </w:r>
      <w:r>
        <w:rPr>
          <w:rFonts w:ascii="Arial" w:hAnsi="Arial" w:cs="Arial"/>
        </w:rPr>
        <w:t xml:space="preserve">      </w:t>
      </w:r>
      <w:r w:rsidRPr="001E1CFD">
        <w:rPr>
          <w:rFonts w:ascii="Arial" w:hAnsi="Arial" w:cs="Arial"/>
        </w:rPr>
        <w:t>5.</w:t>
      </w:r>
      <w:r>
        <w:rPr>
          <w:rFonts w:ascii="Arial" w:hAnsi="Arial" w:cs="Arial"/>
        </w:rPr>
        <w:t xml:space="preserve"> </w:t>
      </w:r>
      <w:r w:rsidRPr="001E1CFD">
        <w:rPr>
          <w:rFonts w:ascii="Arial" w:hAnsi="Arial" w:cs="Arial"/>
        </w:rPr>
        <w:t>dad, Grandad</w:t>
      </w:r>
    </w:p>
    <w:p w:rsidR="00E57F58" w:rsidRPr="00D631C0" w:rsidRDefault="00E57F58" w:rsidP="00331F8B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</w:rPr>
      </w:pPr>
    </w:p>
    <w:p w:rsidR="00E57F58" w:rsidRDefault="00E57F58" w:rsidP="00331F8B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E57F58" w:rsidRDefault="00E57F58" w:rsidP="00331F8B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E57F58" w:rsidRDefault="00E57F58" w:rsidP="00331F8B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E57F58" w:rsidRDefault="00E57F58" w:rsidP="00331F8B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E57F58" w:rsidRDefault="00E57F58" w:rsidP="00791273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E57F58" w:rsidRDefault="00E57F58" w:rsidP="00791273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E57F58" w:rsidRDefault="00E57F58" w:rsidP="00791273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E57F58" w:rsidRDefault="00E57F58" w:rsidP="00791273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E57F58" w:rsidRDefault="00E57F58" w:rsidP="00791273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E57F58" w:rsidRDefault="00E57F58" w:rsidP="00791273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E57F58" w:rsidRDefault="00E57F58" w:rsidP="00791273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E57F58" w:rsidRDefault="00E57F58" w:rsidP="00791273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E57F58" w:rsidRDefault="00E57F58" w:rsidP="00791273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E57F58" w:rsidRDefault="00E57F58" w:rsidP="00791273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E57F58" w:rsidRDefault="00E57F58" w:rsidP="00791273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E57F58" w:rsidRDefault="00E57F58" w:rsidP="00791273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E57F58" w:rsidRDefault="00E57F58" w:rsidP="00791273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E57F58" w:rsidRDefault="00E57F58" w:rsidP="00791273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E57F58" w:rsidRDefault="00E57F58" w:rsidP="00791273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E57F58" w:rsidRDefault="00E57F58" w:rsidP="00791273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E57F58" w:rsidRDefault="00E57F58" w:rsidP="00791273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E57F58" w:rsidRDefault="00E57F58" w:rsidP="00791273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E57F58" w:rsidRDefault="00E57F58" w:rsidP="00791273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E57F58" w:rsidRDefault="00E57F58" w:rsidP="00791273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791273" w:rsidRPr="00361B94" w:rsidRDefault="00791273" w:rsidP="00791273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  <w:r>
        <w:rPr>
          <w:rFonts w:ascii="Arial" w:hAnsi="Arial" w:cs="Arial"/>
          <w:b/>
          <w:bCs/>
          <w:color w:val="000000"/>
          <w:sz w:val="32"/>
          <w:szCs w:val="32"/>
          <w:lang w:val="en-US"/>
        </w:rPr>
        <w:t>Test 7</w:t>
      </w:r>
    </w:p>
    <w:p w:rsidR="00331F8B" w:rsidRPr="00361B94" w:rsidRDefault="00331F8B" w:rsidP="00331F8B">
      <w:pPr>
        <w:spacing w:line="280" w:lineRule="exact"/>
        <w:ind w:left="-567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331F8B" w:rsidRPr="00331F8B" w:rsidRDefault="00331F8B" w:rsidP="00331F8B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  <w:b/>
          <w:bCs/>
          <w:caps/>
          <w:spacing w:val="6"/>
        </w:rPr>
      </w:pPr>
      <w:r w:rsidRPr="00331F8B">
        <w:rPr>
          <w:rFonts w:ascii="Arial" w:hAnsi="Arial" w:cs="Arial"/>
          <w:b/>
          <w:bCs/>
          <w:caps/>
          <w:spacing w:val="6"/>
        </w:rPr>
        <w:t xml:space="preserve">vocabulary </w:t>
      </w:r>
    </w:p>
    <w:p w:rsidR="00B54F1E" w:rsidRPr="00B54F1E" w:rsidRDefault="00B54F1E" w:rsidP="00B54F1E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B54F1E">
        <w:rPr>
          <w:rFonts w:ascii="Arial" w:hAnsi="Arial" w:cs="Arial"/>
        </w:rPr>
        <w:t xml:space="preserve">A. </w:t>
      </w:r>
    </w:p>
    <w:p w:rsidR="00B54F1E" w:rsidRPr="00B54F1E" w:rsidRDefault="00B54F1E" w:rsidP="00B54F1E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B54F1E">
        <w:rPr>
          <w:rFonts w:ascii="Arial" w:hAnsi="Arial" w:cs="Arial"/>
        </w:rPr>
        <w:t>1. d</w:t>
      </w:r>
      <w:r>
        <w:rPr>
          <w:rFonts w:ascii="Arial" w:hAnsi="Arial" w:cs="Arial"/>
        </w:rPr>
        <w:t xml:space="preserve">      </w:t>
      </w:r>
      <w:r w:rsidRPr="00B54F1E">
        <w:rPr>
          <w:rFonts w:ascii="Arial" w:hAnsi="Arial" w:cs="Arial"/>
        </w:rPr>
        <w:t>2. f</w:t>
      </w:r>
      <w:r>
        <w:rPr>
          <w:rFonts w:ascii="Arial" w:hAnsi="Arial" w:cs="Arial"/>
        </w:rPr>
        <w:t xml:space="preserve">      </w:t>
      </w:r>
      <w:r w:rsidRPr="00B54F1E">
        <w:rPr>
          <w:rFonts w:ascii="Arial" w:hAnsi="Arial" w:cs="Arial"/>
        </w:rPr>
        <w:t>3. e</w:t>
      </w:r>
      <w:r>
        <w:rPr>
          <w:rFonts w:ascii="Arial" w:hAnsi="Arial" w:cs="Arial"/>
        </w:rPr>
        <w:t xml:space="preserve">      </w:t>
      </w:r>
      <w:r w:rsidRPr="00B54F1E">
        <w:rPr>
          <w:rFonts w:ascii="Arial" w:hAnsi="Arial" w:cs="Arial"/>
        </w:rPr>
        <w:t>4. g</w:t>
      </w:r>
      <w:r>
        <w:rPr>
          <w:rFonts w:ascii="Arial" w:hAnsi="Arial" w:cs="Arial"/>
        </w:rPr>
        <w:t xml:space="preserve">      </w:t>
      </w:r>
      <w:r w:rsidRPr="00B54F1E">
        <w:rPr>
          <w:rFonts w:ascii="Arial" w:hAnsi="Arial" w:cs="Arial"/>
        </w:rPr>
        <w:t>5. a</w:t>
      </w:r>
      <w:r>
        <w:rPr>
          <w:rFonts w:ascii="Arial" w:hAnsi="Arial" w:cs="Arial"/>
        </w:rPr>
        <w:t xml:space="preserve">      </w:t>
      </w:r>
      <w:r w:rsidRPr="00B54F1E">
        <w:rPr>
          <w:rFonts w:ascii="Arial" w:hAnsi="Arial" w:cs="Arial"/>
        </w:rPr>
        <w:t>6. b</w:t>
      </w:r>
      <w:r>
        <w:rPr>
          <w:rFonts w:ascii="Arial" w:hAnsi="Arial" w:cs="Arial"/>
        </w:rPr>
        <w:t xml:space="preserve">      </w:t>
      </w:r>
      <w:r w:rsidRPr="00B54F1E">
        <w:rPr>
          <w:rFonts w:ascii="Arial" w:hAnsi="Arial" w:cs="Arial"/>
        </w:rPr>
        <w:t>7. c</w:t>
      </w:r>
    </w:p>
    <w:p w:rsidR="00B54F1E" w:rsidRPr="00B54F1E" w:rsidRDefault="00B54F1E" w:rsidP="00B54F1E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</w:p>
    <w:p w:rsidR="00B54F1E" w:rsidRPr="00B54F1E" w:rsidRDefault="00B54F1E" w:rsidP="00B54F1E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B54F1E">
        <w:rPr>
          <w:rFonts w:ascii="Arial" w:hAnsi="Arial" w:cs="Arial"/>
        </w:rPr>
        <w:t>B.</w:t>
      </w:r>
    </w:p>
    <w:p w:rsidR="00B54F1E" w:rsidRPr="00B54F1E" w:rsidRDefault="00B54F1E" w:rsidP="00B54F1E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B54F1E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Pr="00B54F1E">
        <w:rPr>
          <w:rFonts w:ascii="Arial" w:hAnsi="Arial" w:cs="Arial"/>
        </w:rPr>
        <w:t>happened</w:t>
      </w:r>
      <w:r>
        <w:rPr>
          <w:rFonts w:ascii="Arial" w:hAnsi="Arial" w:cs="Arial"/>
        </w:rPr>
        <w:t xml:space="preserve">      </w:t>
      </w:r>
      <w:r w:rsidRPr="00B54F1E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</w:t>
      </w:r>
      <w:r w:rsidRPr="00B54F1E">
        <w:rPr>
          <w:rFonts w:ascii="Arial" w:hAnsi="Arial" w:cs="Arial"/>
        </w:rPr>
        <w:t>escaped</w:t>
      </w:r>
      <w:r>
        <w:rPr>
          <w:rFonts w:ascii="Arial" w:hAnsi="Arial" w:cs="Arial"/>
        </w:rPr>
        <w:t xml:space="preserve">      </w:t>
      </w:r>
      <w:r w:rsidRPr="00B54F1E">
        <w:rPr>
          <w:rFonts w:ascii="Arial" w:hAnsi="Arial" w:cs="Arial"/>
        </w:rPr>
        <w:t>3.</w:t>
      </w:r>
      <w:r>
        <w:rPr>
          <w:rFonts w:ascii="Arial" w:hAnsi="Arial" w:cs="Arial"/>
        </w:rPr>
        <w:t xml:space="preserve"> </w:t>
      </w:r>
      <w:r w:rsidRPr="00B54F1E">
        <w:rPr>
          <w:rFonts w:ascii="Arial" w:hAnsi="Arial" w:cs="Arial"/>
        </w:rPr>
        <w:t>impossible</w:t>
      </w:r>
      <w:r>
        <w:rPr>
          <w:rFonts w:ascii="Arial" w:hAnsi="Arial" w:cs="Arial"/>
        </w:rPr>
        <w:t xml:space="preserve">      </w:t>
      </w:r>
      <w:r w:rsidRPr="00B54F1E">
        <w:rPr>
          <w:rFonts w:ascii="Arial" w:hAnsi="Arial" w:cs="Arial"/>
        </w:rPr>
        <w:t>4.</w:t>
      </w:r>
      <w:r>
        <w:rPr>
          <w:rFonts w:ascii="Arial" w:hAnsi="Arial" w:cs="Arial"/>
        </w:rPr>
        <w:t xml:space="preserve"> </w:t>
      </w:r>
      <w:r w:rsidRPr="00B54F1E">
        <w:rPr>
          <w:rFonts w:ascii="Arial" w:hAnsi="Arial" w:cs="Arial"/>
        </w:rPr>
        <w:t>to</w:t>
      </w:r>
      <w:r>
        <w:rPr>
          <w:rFonts w:ascii="Arial" w:hAnsi="Arial" w:cs="Arial"/>
        </w:rPr>
        <w:t xml:space="preserve">      </w:t>
      </w:r>
      <w:r w:rsidRPr="00B54F1E">
        <w:rPr>
          <w:rFonts w:ascii="Arial" w:hAnsi="Arial" w:cs="Arial"/>
        </w:rPr>
        <w:t>5.</w:t>
      </w:r>
      <w:r>
        <w:rPr>
          <w:rFonts w:ascii="Arial" w:hAnsi="Arial" w:cs="Arial"/>
        </w:rPr>
        <w:t xml:space="preserve"> </w:t>
      </w:r>
      <w:r w:rsidRPr="00B54F1E">
        <w:rPr>
          <w:rFonts w:ascii="Arial" w:hAnsi="Arial" w:cs="Arial"/>
        </w:rPr>
        <w:t>accident</w:t>
      </w:r>
    </w:p>
    <w:p w:rsidR="00B54F1E" w:rsidRPr="00B54F1E" w:rsidRDefault="00B54F1E" w:rsidP="00B54F1E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</w:p>
    <w:p w:rsidR="00B54F1E" w:rsidRPr="00B54F1E" w:rsidRDefault="00B54F1E" w:rsidP="00B54F1E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B54F1E">
        <w:rPr>
          <w:rFonts w:ascii="Arial" w:hAnsi="Arial" w:cs="Arial"/>
        </w:rPr>
        <w:t>C.</w:t>
      </w:r>
    </w:p>
    <w:p w:rsidR="00B54F1E" w:rsidRPr="00B54F1E" w:rsidRDefault="00B54F1E" w:rsidP="00B54F1E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B54F1E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Pr="00B54F1E">
        <w:rPr>
          <w:rFonts w:ascii="Arial" w:hAnsi="Arial" w:cs="Arial"/>
        </w:rPr>
        <w:t>statue</w:t>
      </w:r>
      <w:r>
        <w:rPr>
          <w:rFonts w:ascii="Arial" w:hAnsi="Arial" w:cs="Arial"/>
        </w:rPr>
        <w:t xml:space="preserve">      </w:t>
      </w:r>
      <w:r w:rsidRPr="00B54F1E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</w:t>
      </w:r>
      <w:r w:rsidRPr="00B54F1E">
        <w:rPr>
          <w:rFonts w:ascii="Arial" w:hAnsi="Arial" w:cs="Arial"/>
        </w:rPr>
        <w:t>traditional</w:t>
      </w:r>
      <w:r>
        <w:rPr>
          <w:rFonts w:ascii="Arial" w:hAnsi="Arial" w:cs="Arial"/>
        </w:rPr>
        <w:t xml:space="preserve">      </w:t>
      </w:r>
      <w:r w:rsidRPr="00B54F1E">
        <w:rPr>
          <w:rFonts w:ascii="Arial" w:hAnsi="Arial" w:cs="Arial"/>
        </w:rPr>
        <w:t>3.</w:t>
      </w:r>
      <w:r>
        <w:rPr>
          <w:rFonts w:ascii="Arial" w:hAnsi="Arial" w:cs="Arial"/>
        </w:rPr>
        <w:t xml:space="preserve"> </w:t>
      </w:r>
      <w:r w:rsidRPr="00B54F1E">
        <w:rPr>
          <w:rFonts w:ascii="Arial" w:hAnsi="Arial" w:cs="Arial"/>
        </w:rPr>
        <w:t xml:space="preserve">angry </w:t>
      </w:r>
      <w:r>
        <w:rPr>
          <w:rFonts w:ascii="Arial" w:hAnsi="Arial" w:cs="Arial"/>
        </w:rPr>
        <w:t xml:space="preserve">      </w:t>
      </w:r>
      <w:r w:rsidRPr="00B54F1E">
        <w:rPr>
          <w:rFonts w:ascii="Arial" w:hAnsi="Arial" w:cs="Arial"/>
        </w:rPr>
        <w:t>4.</w:t>
      </w:r>
      <w:r>
        <w:rPr>
          <w:rFonts w:ascii="Arial" w:hAnsi="Arial" w:cs="Arial"/>
        </w:rPr>
        <w:t xml:space="preserve"> </w:t>
      </w:r>
      <w:r w:rsidRPr="00B54F1E">
        <w:rPr>
          <w:rFonts w:ascii="Arial" w:hAnsi="Arial" w:cs="Arial"/>
        </w:rPr>
        <w:t>explore</w:t>
      </w:r>
      <w:r>
        <w:rPr>
          <w:rFonts w:ascii="Arial" w:hAnsi="Arial" w:cs="Arial"/>
        </w:rPr>
        <w:t xml:space="preserve">      </w:t>
      </w:r>
      <w:r w:rsidRPr="00B54F1E">
        <w:rPr>
          <w:rFonts w:ascii="Arial" w:hAnsi="Arial" w:cs="Arial"/>
        </w:rPr>
        <w:t>5.</w:t>
      </w:r>
      <w:r>
        <w:rPr>
          <w:rFonts w:ascii="Arial" w:hAnsi="Arial" w:cs="Arial"/>
        </w:rPr>
        <w:t xml:space="preserve"> </w:t>
      </w:r>
      <w:r w:rsidRPr="00B54F1E">
        <w:rPr>
          <w:rFonts w:ascii="Arial" w:hAnsi="Arial" w:cs="Arial"/>
        </w:rPr>
        <w:t>concert</w:t>
      </w:r>
      <w:r>
        <w:rPr>
          <w:rFonts w:ascii="Arial" w:hAnsi="Arial" w:cs="Arial"/>
        </w:rPr>
        <w:t xml:space="preserve">      </w:t>
      </w:r>
      <w:r w:rsidRPr="00B54F1E">
        <w:rPr>
          <w:rFonts w:ascii="Arial" w:hAnsi="Arial" w:cs="Arial"/>
        </w:rPr>
        <w:t>6.</w:t>
      </w:r>
      <w:r>
        <w:rPr>
          <w:rFonts w:ascii="Arial" w:hAnsi="Arial" w:cs="Arial"/>
        </w:rPr>
        <w:t xml:space="preserve"> </w:t>
      </w:r>
      <w:r w:rsidRPr="00B54F1E">
        <w:rPr>
          <w:rFonts w:ascii="Arial" w:hAnsi="Arial" w:cs="Arial"/>
        </w:rPr>
        <w:t>faint</w:t>
      </w:r>
      <w:r>
        <w:rPr>
          <w:rFonts w:ascii="Arial" w:hAnsi="Arial" w:cs="Arial"/>
        </w:rPr>
        <w:t xml:space="preserve">      </w:t>
      </w:r>
      <w:r w:rsidRPr="00B54F1E">
        <w:rPr>
          <w:rFonts w:ascii="Arial" w:hAnsi="Arial" w:cs="Arial"/>
        </w:rPr>
        <w:t>7.</w:t>
      </w:r>
      <w:r>
        <w:rPr>
          <w:rFonts w:ascii="Arial" w:hAnsi="Arial" w:cs="Arial"/>
        </w:rPr>
        <w:t xml:space="preserve"> </w:t>
      </w:r>
      <w:r w:rsidRPr="00B54F1E">
        <w:rPr>
          <w:rFonts w:ascii="Arial" w:hAnsi="Arial" w:cs="Arial"/>
        </w:rPr>
        <w:t>products</w:t>
      </w:r>
      <w:r>
        <w:rPr>
          <w:rFonts w:ascii="Arial" w:hAnsi="Arial" w:cs="Arial"/>
        </w:rPr>
        <w:t xml:space="preserve">      </w:t>
      </w:r>
      <w:r w:rsidRPr="00B54F1E">
        <w:rPr>
          <w:rFonts w:ascii="Arial" w:hAnsi="Arial" w:cs="Arial"/>
        </w:rPr>
        <w:t>8.</w:t>
      </w:r>
      <w:r>
        <w:rPr>
          <w:rFonts w:ascii="Arial" w:hAnsi="Arial" w:cs="Arial"/>
        </w:rPr>
        <w:t xml:space="preserve"> </w:t>
      </w:r>
      <w:r w:rsidRPr="00B54F1E">
        <w:rPr>
          <w:rFonts w:ascii="Arial" w:hAnsi="Arial" w:cs="Arial"/>
        </w:rPr>
        <w:t>safe</w:t>
      </w:r>
    </w:p>
    <w:p w:rsidR="00B54F1E" w:rsidRPr="00B54F1E" w:rsidRDefault="00B54F1E" w:rsidP="00B54F1E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0"/>
        <w:ind w:left="-709" w:firstLine="0"/>
        <w:rPr>
          <w:rFonts w:ascii="Arial" w:hAnsi="Arial" w:cs="Arial"/>
        </w:rPr>
      </w:pPr>
      <w:r w:rsidRPr="00B54F1E">
        <w:rPr>
          <w:rFonts w:ascii="Arial" w:hAnsi="Arial" w:cs="Arial"/>
        </w:rPr>
        <w:tab/>
      </w:r>
    </w:p>
    <w:p w:rsidR="00B54F1E" w:rsidRPr="00B54F1E" w:rsidRDefault="00B54F1E" w:rsidP="00B54F1E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113"/>
        <w:ind w:left="-709" w:firstLine="0"/>
        <w:rPr>
          <w:rFonts w:ascii="Arial" w:hAnsi="Arial" w:cs="Arial"/>
          <w:b/>
        </w:rPr>
      </w:pPr>
      <w:r w:rsidRPr="00B54F1E">
        <w:rPr>
          <w:rFonts w:ascii="Arial" w:hAnsi="Arial" w:cs="Arial"/>
          <w:b/>
        </w:rPr>
        <w:t xml:space="preserve">GRAMMAR </w:t>
      </w:r>
    </w:p>
    <w:p w:rsidR="00B54F1E" w:rsidRPr="00B54F1E" w:rsidRDefault="00B54F1E" w:rsidP="00B54F1E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B54F1E">
        <w:rPr>
          <w:rFonts w:ascii="Arial" w:hAnsi="Arial" w:cs="Arial"/>
        </w:rPr>
        <w:t>A.</w:t>
      </w:r>
    </w:p>
    <w:p w:rsidR="008B2157" w:rsidRDefault="00B54F1E" w:rsidP="00B54F1E">
      <w:pPr>
        <w:pStyle w:val="HUBtext"/>
        <w:tabs>
          <w:tab w:val="decimal" w:pos="200"/>
          <w:tab w:val="left" w:pos="32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B54F1E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Pr="00B54F1E">
        <w:rPr>
          <w:rFonts w:ascii="Arial" w:hAnsi="Arial" w:cs="Arial"/>
        </w:rPr>
        <w:t>were</w:t>
      </w:r>
      <w:r>
        <w:rPr>
          <w:rFonts w:ascii="Arial" w:hAnsi="Arial" w:cs="Arial"/>
        </w:rPr>
        <w:t xml:space="preserve">      </w:t>
      </w:r>
      <w:r w:rsidRPr="00B54F1E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</w:t>
      </w:r>
      <w:r w:rsidRPr="00B54F1E">
        <w:rPr>
          <w:rFonts w:ascii="Arial" w:hAnsi="Arial" w:cs="Arial"/>
        </w:rPr>
        <w:t>called</w:t>
      </w:r>
      <w:r>
        <w:rPr>
          <w:rFonts w:ascii="Arial" w:hAnsi="Arial" w:cs="Arial"/>
        </w:rPr>
        <w:t xml:space="preserve">      </w:t>
      </w:r>
      <w:r w:rsidRPr="00B54F1E">
        <w:rPr>
          <w:rFonts w:ascii="Arial" w:hAnsi="Arial" w:cs="Arial"/>
        </w:rPr>
        <w:t>3.</w:t>
      </w:r>
      <w:r>
        <w:rPr>
          <w:rFonts w:ascii="Arial" w:hAnsi="Arial" w:cs="Arial"/>
        </w:rPr>
        <w:t xml:space="preserve"> </w:t>
      </w:r>
      <w:r w:rsidRPr="00B54F1E">
        <w:rPr>
          <w:rFonts w:ascii="Arial" w:hAnsi="Arial" w:cs="Arial"/>
        </w:rPr>
        <w:t>wasn’t</w:t>
      </w:r>
      <w:r>
        <w:rPr>
          <w:rFonts w:ascii="Arial" w:hAnsi="Arial" w:cs="Arial"/>
        </w:rPr>
        <w:t xml:space="preserve">      </w:t>
      </w:r>
      <w:r w:rsidRPr="00B54F1E">
        <w:rPr>
          <w:rFonts w:ascii="Arial" w:hAnsi="Arial" w:cs="Arial"/>
        </w:rPr>
        <w:t>4.</w:t>
      </w:r>
      <w:r>
        <w:rPr>
          <w:rFonts w:ascii="Arial" w:hAnsi="Arial" w:cs="Arial"/>
        </w:rPr>
        <w:t xml:space="preserve"> </w:t>
      </w:r>
      <w:r w:rsidRPr="00B54F1E">
        <w:rPr>
          <w:rFonts w:ascii="Arial" w:hAnsi="Arial" w:cs="Arial"/>
        </w:rPr>
        <w:t>went</w:t>
      </w:r>
      <w:r>
        <w:rPr>
          <w:rFonts w:ascii="Arial" w:hAnsi="Arial" w:cs="Arial"/>
        </w:rPr>
        <w:t xml:space="preserve">      </w:t>
      </w:r>
      <w:r w:rsidRPr="00B54F1E">
        <w:rPr>
          <w:rFonts w:ascii="Arial" w:hAnsi="Arial" w:cs="Arial"/>
        </w:rPr>
        <w:t>5.</w:t>
      </w:r>
      <w:r>
        <w:rPr>
          <w:rFonts w:ascii="Arial" w:hAnsi="Arial" w:cs="Arial"/>
        </w:rPr>
        <w:t xml:space="preserve"> </w:t>
      </w:r>
      <w:r w:rsidRPr="00B54F1E">
        <w:rPr>
          <w:rFonts w:ascii="Arial" w:hAnsi="Arial" w:cs="Arial"/>
        </w:rPr>
        <w:t>did… see</w:t>
      </w:r>
      <w:r>
        <w:rPr>
          <w:rFonts w:ascii="Arial" w:hAnsi="Arial" w:cs="Arial"/>
        </w:rPr>
        <w:t xml:space="preserve">      </w:t>
      </w:r>
      <w:r w:rsidRPr="00B54F1E">
        <w:rPr>
          <w:rFonts w:ascii="Arial" w:hAnsi="Arial" w:cs="Arial"/>
        </w:rPr>
        <w:t>6.</w:t>
      </w:r>
      <w:r>
        <w:rPr>
          <w:rFonts w:ascii="Arial" w:hAnsi="Arial" w:cs="Arial"/>
        </w:rPr>
        <w:t xml:space="preserve"> </w:t>
      </w:r>
      <w:r w:rsidRPr="00B54F1E">
        <w:rPr>
          <w:rFonts w:ascii="Arial" w:hAnsi="Arial" w:cs="Arial"/>
        </w:rPr>
        <w:t>was</w:t>
      </w:r>
      <w:r>
        <w:rPr>
          <w:rFonts w:ascii="Arial" w:hAnsi="Arial" w:cs="Arial"/>
        </w:rPr>
        <w:t xml:space="preserve">      </w:t>
      </w:r>
      <w:r w:rsidRPr="00B54F1E">
        <w:rPr>
          <w:rFonts w:ascii="Arial" w:hAnsi="Arial" w:cs="Arial"/>
        </w:rPr>
        <w:t>7.</w:t>
      </w:r>
      <w:r>
        <w:rPr>
          <w:rFonts w:ascii="Arial" w:hAnsi="Arial" w:cs="Arial"/>
        </w:rPr>
        <w:t xml:space="preserve"> </w:t>
      </w:r>
      <w:r w:rsidRPr="00B54F1E">
        <w:rPr>
          <w:rFonts w:ascii="Arial" w:hAnsi="Arial" w:cs="Arial"/>
        </w:rPr>
        <w:t>did… do</w:t>
      </w:r>
      <w:r>
        <w:rPr>
          <w:rFonts w:ascii="Arial" w:hAnsi="Arial" w:cs="Arial"/>
        </w:rPr>
        <w:t xml:space="preserve">      </w:t>
      </w:r>
      <w:r w:rsidRPr="00B54F1E">
        <w:rPr>
          <w:rFonts w:ascii="Arial" w:hAnsi="Arial" w:cs="Arial"/>
        </w:rPr>
        <w:t>8.</w:t>
      </w:r>
      <w:r>
        <w:rPr>
          <w:rFonts w:ascii="Arial" w:hAnsi="Arial" w:cs="Arial"/>
        </w:rPr>
        <w:t xml:space="preserve"> </w:t>
      </w:r>
      <w:r w:rsidRPr="00B54F1E">
        <w:rPr>
          <w:rFonts w:ascii="Arial" w:hAnsi="Arial" w:cs="Arial"/>
        </w:rPr>
        <w:t>stayed</w:t>
      </w:r>
      <w:r>
        <w:rPr>
          <w:rFonts w:ascii="Arial" w:hAnsi="Arial" w:cs="Arial"/>
        </w:rPr>
        <w:t xml:space="preserve">      </w:t>
      </w:r>
    </w:p>
    <w:p w:rsidR="00B54F1E" w:rsidRPr="00B54F1E" w:rsidRDefault="00B54F1E" w:rsidP="00B54F1E">
      <w:pPr>
        <w:pStyle w:val="HUBtext"/>
        <w:tabs>
          <w:tab w:val="decimal" w:pos="200"/>
          <w:tab w:val="left" w:pos="32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B54F1E">
        <w:rPr>
          <w:rFonts w:ascii="Arial" w:hAnsi="Arial" w:cs="Arial"/>
        </w:rPr>
        <w:t>9.</w:t>
      </w:r>
      <w:r>
        <w:rPr>
          <w:rFonts w:ascii="Arial" w:hAnsi="Arial" w:cs="Arial"/>
        </w:rPr>
        <w:t xml:space="preserve"> </w:t>
      </w:r>
      <w:r w:rsidRPr="00B54F1E">
        <w:rPr>
          <w:rFonts w:ascii="Arial" w:hAnsi="Arial" w:cs="Arial"/>
        </w:rPr>
        <w:t>watched</w:t>
      </w:r>
      <w:r>
        <w:rPr>
          <w:rFonts w:ascii="Arial" w:hAnsi="Arial" w:cs="Arial"/>
        </w:rPr>
        <w:t xml:space="preserve">      </w:t>
      </w:r>
      <w:r w:rsidRPr="00B54F1E">
        <w:rPr>
          <w:rFonts w:ascii="Arial" w:hAnsi="Arial" w:cs="Arial"/>
        </w:rPr>
        <w:t>10.</w:t>
      </w:r>
      <w:r>
        <w:rPr>
          <w:rFonts w:ascii="Arial" w:hAnsi="Arial" w:cs="Arial"/>
        </w:rPr>
        <w:t xml:space="preserve"> </w:t>
      </w:r>
      <w:r w:rsidRPr="00B54F1E">
        <w:rPr>
          <w:rFonts w:ascii="Arial" w:hAnsi="Arial" w:cs="Arial"/>
        </w:rPr>
        <w:t>Did… win</w:t>
      </w:r>
    </w:p>
    <w:p w:rsidR="00B54F1E" w:rsidRPr="00B54F1E" w:rsidRDefault="00B54F1E" w:rsidP="00B54F1E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</w:p>
    <w:p w:rsidR="00B54F1E" w:rsidRPr="00B54F1E" w:rsidRDefault="00B54F1E" w:rsidP="00B54F1E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B54F1E">
        <w:rPr>
          <w:rFonts w:ascii="Arial" w:hAnsi="Arial" w:cs="Arial"/>
        </w:rPr>
        <w:t>B.</w:t>
      </w:r>
    </w:p>
    <w:p w:rsidR="008B2157" w:rsidRDefault="00B54F1E" w:rsidP="00B54F1E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B54F1E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Pr="00B54F1E">
        <w:rPr>
          <w:rFonts w:ascii="Arial" w:hAnsi="Arial" w:cs="Arial"/>
        </w:rPr>
        <w:t>was, went</w:t>
      </w:r>
      <w:r>
        <w:rPr>
          <w:rFonts w:ascii="Arial" w:hAnsi="Arial" w:cs="Arial"/>
        </w:rPr>
        <w:t xml:space="preserve">      </w:t>
      </w:r>
      <w:r w:rsidRPr="00B54F1E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</w:t>
      </w:r>
      <w:r w:rsidRPr="00B54F1E">
        <w:rPr>
          <w:rFonts w:ascii="Arial" w:hAnsi="Arial" w:cs="Arial"/>
        </w:rPr>
        <w:t>arrived</w:t>
      </w:r>
      <w:r>
        <w:rPr>
          <w:rFonts w:ascii="Arial" w:hAnsi="Arial" w:cs="Arial"/>
        </w:rPr>
        <w:t xml:space="preserve">      </w:t>
      </w:r>
      <w:r w:rsidRPr="00B54F1E">
        <w:rPr>
          <w:rFonts w:ascii="Arial" w:hAnsi="Arial" w:cs="Arial"/>
        </w:rPr>
        <w:t>3.</w:t>
      </w:r>
      <w:r>
        <w:rPr>
          <w:rFonts w:ascii="Arial" w:hAnsi="Arial" w:cs="Arial"/>
        </w:rPr>
        <w:t xml:space="preserve"> </w:t>
      </w:r>
      <w:r w:rsidRPr="00B54F1E">
        <w:rPr>
          <w:rFonts w:ascii="Arial" w:hAnsi="Arial" w:cs="Arial"/>
        </w:rPr>
        <w:t>Did… watch</w:t>
      </w:r>
      <w:r>
        <w:rPr>
          <w:rFonts w:ascii="Arial" w:hAnsi="Arial" w:cs="Arial"/>
        </w:rPr>
        <w:t xml:space="preserve">      </w:t>
      </w:r>
      <w:r w:rsidRPr="00B54F1E">
        <w:rPr>
          <w:rFonts w:ascii="Arial" w:hAnsi="Arial" w:cs="Arial"/>
        </w:rPr>
        <w:t>4.</w:t>
      </w:r>
      <w:r>
        <w:rPr>
          <w:rFonts w:ascii="Arial" w:hAnsi="Arial" w:cs="Arial"/>
        </w:rPr>
        <w:t xml:space="preserve"> </w:t>
      </w:r>
      <w:r w:rsidRPr="00B54F1E">
        <w:rPr>
          <w:rFonts w:ascii="Arial" w:hAnsi="Arial" w:cs="Arial"/>
        </w:rPr>
        <w:t>heard</w:t>
      </w:r>
      <w:r>
        <w:rPr>
          <w:rFonts w:ascii="Arial" w:hAnsi="Arial" w:cs="Arial"/>
        </w:rPr>
        <w:t xml:space="preserve">      </w:t>
      </w:r>
      <w:r w:rsidRPr="00B54F1E">
        <w:rPr>
          <w:rFonts w:ascii="Arial" w:hAnsi="Arial" w:cs="Arial"/>
        </w:rPr>
        <w:t>5.</w:t>
      </w:r>
      <w:r>
        <w:rPr>
          <w:rFonts w:ascii="Arial" w:hAnsi="Arial" w:cs="Arial"/>
        </w:rPr>
        <w:t xml:space="preserve"> </w:t>
      </w:r>
      <w:r w:rsidRPr="00B54F1E">
        <w:rPr>
          <w:rFonts w:ascii="Arial" w:hAnsi="Arial" w:cs="Arial"/>
        </w:rPr>
        <w:t>didn’t buy</w:t>
      </w:r>
      <w:r>
        <w:rPr>
          <w:rFonts w:ascii="Arial" w:hAnsi="Arial" w:cs="Arial"/>
        </w:rPr>
        <w:t xml:space="preserve">      </w:t>
      </w:r>
      <w:r w:rsidRPr="00B54F1E">
        <w:rPr>
          <w:rFonts w:ascii="Arial" w:hAnsi="Arial" w:cs="Arial"/>
        </w:rPr>
        <w:t>6.</w:t>
      </w:r>
      <w:r>
        <w:rPr>
          <w:rFonts w:ascii="Arial" w:hAnsi="Arial" w:cs="Arial"/>
        </w:rPr>
        <w:t xml:space="preserve"> </w:t>
      </w:r>
      <w:r w:rsidRPr="00B54F1E">
        <w:rPr>
          <w:rFonts w:ascii="Arial" w:hAnsi="Arial" w:cs="Arial"/>
        </w:rPr>
        <w:t>met</w:t>
      </w:r>
      <w:r>
        <w:rPr>
          <w:rFonts w:ascii="Arial" w:hAnsi="Arial" w:cs="Arial"/>
        </w:rPr>
        <w:t xml:space="preserve">      </w:t>
      </w:r>
      <w:r w:rsidRPr="00B54F1E">
        <w:rPr>
          <w:rFonts w:ascii="Arial" w:hAnsi="Arial" w:cs="Arial"/>
        </w:rPr>
        <w:t>7.</w:t>
      </w:r>
      <w:r>
        <w:rPr>
          <w:rFonts w:ascii="Arial" w:hAnsi="Arial" w:cs="Arial"/>
        </w:rPr>
        <w:t xml:space="preserve"> </w:t>
      </w:r>
      <w:r w:rsidRPr="00B54F1E">
        <w:rPr>
          <w:rFonts w:ascii="Arial" w:hAnsi="Arial" w:cs="Arial"/>
        </w:rPr>
        <w:t>Did… do</w:t>
      </w:r>
      <w:r>
        <w:rPr>
          <w:rFonts w:ascii="Arial" w:hAnsi="Arial" w:cs="Arial"/>
        </w:rPr>
        <w:t xml:space="preserve">      </w:t>
      </w:r>
    </w:p>
    <w:p w:rsidR="00B54F1E" w:rsidRPr="00B54F1E" w:rsidRDefault="00B54F1E" w:rsidP="00B54F1E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B54F1E">
        <w:rPr>
          <w:rFonts w:ascii="Arial" w:hAnsi="Arial" w:cs="Arial"/>
        </w:rPr>
        <w:t>8.</w:t>
      </w:r>
      <w:r>
        <w:rPr>
          <w:rFonts w:ascii="Arial" w:hAnsi="Arial" w:cs="Arial"/>
        </w:rPr>
        <w:t xml:space="preserve"> </w:t>
      </w:r>
      <w:r w:rsidRPr="00B54F1E">
        <w:rPr>
          <w:rFonts w:ascii="Arial" w:hAnsi="Arial" w:cs="Arial"/>
        </w:rPr>
        <w:t>dropped, broke</w:t>
      </w:r>
    </w:p>
    <w:p w:rsidR="008B2157" w:rsidRDefault="008B2157" w:rsidP="00B54F1E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</w:p>
    <w:p w:rsidR="00B54F1E" w:rsidRPr="00B54F1E" w:rsidRDefault="00B54F1E" w:rsidP="00B54F1E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B54F1E">
        <w:rPr>
          <w:rFonts w:ascii="Arial" w:hAnsi="Arial" w:cs="Arial"/>
        </w:rPr>
        <w:t>C.</w:t>
      </w:r>
    </w:p>
    <w:p w:rsidR="00B54F1E" w:rsidRPr="00B54F1E" w:rsidRDefault="00B54F1E" w:rsidP="00B54F1E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1. c      2. b      3. c      4. b      </w:t>
      </w:r>
      <w:r w:rsidRPr="00B54F1E">
        <w:rPr>
          <w:rFonts w:ascii="Arial" w:hAnsi="Arial" w:cs="Arial"/>
        </w:rPr>
        <w:t>5. a</w:t>
      </w:r>
      <w:r>
        <w:rPr>
          <w:rFonts w:ascii="Arial" w:hAnsi="Arial" w:cs="Arial"/>
        </w:rPr>
        <w:t xml:space="preserve">      6. b      7. a      8. a      9. a      </w:t>
      </w:r>
      <w:r w:rsidRPr="00B54F1E">
        <w:rPr>
          <w:rFonts w:ascii="Arial" w:hAnsi="Arial" w:cs="Arial"/>
        </w:rPr>
        <w:t>10. b</w:t>
      </w:r>
    </w:p>
    <w:p w:rsidR="00B54F1E" w:rsidRPr="00B54F1E" w:rsidRDefault="00B54F1E" w:rsidP="00B54F1E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0"/>
        <w:ind w:left="-709" w:firstLine="0"/>
        <w:rPr>
          <w:rFonts w:ascii="Arial" w:hAnsi="Arial" w:cs="Arial"/>
        </w:rPr>
      </w:pPr>
      <w:r w:rsidRPr="00B54F1E">
        <w:rPr>
          <w:rFonts w:ascii="Arial" w:hAnsi="Arial" w:cs="Arial"/>
        </w:rPr>
        <w:tab/>
      </w:r>
    </w:p>
    <w:p w:rsidR="00B54F1E" w:rsidRPr="00B54F1E" w:rsidRDefault="00B54F1E" w:rsidP="00B54F1E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113"/>
        <w:ind w:left="-709" w:firstLine="0"/>
        <w:rPr>
          <w:rFonts w:ascii="Arial" w:hAnsi="Arial" w:cs="Arial"/>
          <w:b/>
        </w:rPr>
      </w:pPr>
      <w:r w:rsidRPr="00B54F1E">
        <w:rPr>
          <w:rFonts w:ascii="Arial" w:hAnsi="Arial" w:cs="Arial"/>
          <w:b/>
        </w:rPr>
        <w:t>COMMUNICATION</w:t>
      </w:r>
    </w:p>
    <w:p w:rsidR="00B54F1E" w:rsidRPr="00B54F1E" w:rsidRDefault="00B54F1E" w:rsidP="00B54F1E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B54F1E">
        <w:rPr>
          <w:rFonts w:ascii="Arial" w:hAnsi="Arial" w:cs="Arial"/>
        </w:rPr>
        <w:t>1. a     2 b     3. a     4. b     5. a     6. b</w:t>
      </w:r>
    </w:p>
    <w:p w:rsidR="00B54F1E" w:rsidRPr="00B54F1E" w:rsidRDefault="00B54F1E" w:rsidP="00B54F1E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113"/>
        <w:ind w:left="-709" w:firstLine="0"/>
        <w:rPr>
          <w:rFonts w:ascii="Arial" w:hAnsi="Arial" w:cs="Arial"/>
        </w:rPr>
      </w:pPr>
    </w:p>
    <w:p w:rsidR="00B54F1E" w:rsidRPr="00B54F1E" w:rsidRDefault="00B54F1E" w:rsidP="00B54F1E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113"/>
        <w:ind w:left="-709" w:firstLine="0"/>
        <w:rPr>
          <w:rFonts w:ascii="Arial" w:hAnsi="Arial" w:cs="Arial"/>
          <w:b/>
        </w:rPr>
      </w:pPr>
      <w:r w:rsidRPr="00B54F1E">
        <w:rPr>
          <w:rFonts w:ascii="Arial" w:hAnsi="Arial" w:cs="Arial"/>
          <w:b/>
        </w:rPr>
        <w:t>LISTENING</w:t>
      </w:r>
    </w:p>
    <w:p w:rsidR="00B54F1E" w:rsidRPr="00B54F1E" w:rsidRDefault="00B54F1E" w:rsidP="00B54F1E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B54F1E">
        <w:rPr>
          <w:rFonts w:ascii="Arial" w:hAnsi="Arial" w:cs="Arial"/>
        </w:rPr>
        <w:t>1. a     2. b     3. b</w:t>
      </w:r>
    </w:p>
    <w:p w:rsidR="00B54F1E" w:rsidRPr="00B54F1E" w:rsidRDefault="00B54F1E" w:rsidP="00B54F1E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0"/>
        <w:ind w:left="-709" w:firstLine="0"/>
        <w:rPr>
          <w:rFonts w:ascii="Arial" w:hAnsi="Arial" w:cs="Arial"/>
        </w:rPr>
      </w:pPr>
      <w:r w:rsidRPr="00B54F1E">
        <w:rPr>
          <w:rFonts w:ascii="Arial" w:hAnsi="Arial" w:cs="Arial"/>
        </w:rPr>
        <w:tab/>
      </w:r>
    </w:p>
    <w:p w:rsidR="00B54F1E" w:rsidRDefault="00B54F1E" w:rsidP="00B54F1E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  <w:b/>
          <w:bCs/>
          <w:caps/>
          <w:spacing w:val="6"/>
        </w:rPr>
      </w:pPr>
    </w:p>
    <w:p w:rsidR="00B54F1E" w:rsidRDefault="00B54F1E" w:rsidP="00B54F1E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  <w:b/>
          <w:bCs/>
          <w:caps/>
          <w:spacing w:val="6"/>
        </w:rPr>
      </w:pPr>
    </w:p>
    <w:p w:rsidR="00B54F1E" w:rsidRDefault="00B54F1E" w:rsidP="00B54F1E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  <w:b/>
          <w:bCs/>
          <w:caps/>
          <w:spacing w:val="6"/>
        </w:rPr>
      </w:pPr>
    </w:p>
    <w:p w:rsidR="00B54F1E" w:rsidRDefault="00B54F1E" w:rsidP="00B54F1E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  <w:b/>
          <w:bCs/>
          <w:caps/>
          <w:spacing w:val="6"/>
        </w:rPr>
      </w:pPr>
    </w:p>
    <w:p w:rsidR="00B54F1E" w:rsidRDefault="00B54F1E" w:rsidP="00B54F1E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  <w:b/>
          <w:bCs/>
          <w:caps/>
          <w:spacing w:val="6"/>
        </w:rPr>
      </w:pPr>
    </w:p>
    <w:p w:rsidR="00B54F1E" w:rsidRDefault="00B54F1E" w:rsidP="00B54F1E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  <w:b/>
          <w:bCs/>
          <w:caps/>
          <w:spacing w:val="6"/>
        </w:rPr>
      </w:pPr>
    </w:p>
    <w:p w:rsidR="00B54F1E" w:rsidRDefault="00B54F1E" w:rsidP="00B54F1E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  <w:b/>
          <w:bCs/>
          <w:caps/>
          <w:spacing w:val="6"/>
        </w:rPr>
      </w:pPr>
    </w:p>
    <w:p w:rsidR="00B54F1E" w:rsidRDefault="00B54F1E" w:rsidP="00B54F1E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  <w:b/>
          <w:bCs/>
          <w:caps/>
          <w:spacing w:val="6"/>
        </w:rPr>
      </w:pPr>
    </w:p>
    <w:p w:rsidR="00B54F1E" w:rsidRPr="00C505A5" w:rsidRDefault="00683F26" w:rsidP="00B54F1E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  <w:b/>
          <w:bCs/>
          <w:caps/>
          <w:spacing w:val="6"/>
        </w:rPr>
      </w:pPr>
      <w:r>
        <w:rPr>
          <w:rFonts w:ascii="Arial" w:hAnsi="Arial" w:cs="Arial"/>
          <w:noProof/>
          <w:lang w:val="el-GR"/>
        </w:rPr>
        <w:lastRenderedPageBreak/>
        <w:pict>
          <v:shape id="_x0000_s1561" type="#_x0000_t202" style="position:absolute;left:0;text-align:left;margin-left:-49.05pt;margin-top:-11.7pt;width:494.75pt;height:575.7pt;z-index:-251658752;mso-width-relative:margin;mso-height-relative:margin" filled="f">
            <v:textbox style="mso-next-textbox:#_x0000_s1561">
              <w:txbxContent>
                <w:p w:rsidR="00B54F1E" w:rsidRPr="00A95D05" w:rsidRDefault="00B54F1E" w:rsidP="00E57F58"/>
                <w:p w:rsidR="00B54F1E" w:rsidRDefault="00B54F1E" w:rsidP="00E57F58"/>
              </w:txbxContent>
            </v:textbox>
          </v:shape>
        </w:pict>
      </w:r>
      <w:r w:rsidR="00B54F1E" w:rsidRPr="00C505A5">
        <w:rPr>
          <w:rFonts w:ascii="Arial" w:hAnsi="Arial" w:cs="Arial"/>
          <w:b/>
          <w:bCs/>
          <w:caps/>
          <w:spacing w:val="6"/>
        </w:rPr>
        <w:t xml:space="preserve">listening transcript </w:t>
      </w:r>
    </w:p>
    <w:p w:rsidR="00B54F1E" w:rsidRPr="00B54F1E" w:rsidRDefault="00B54F1E" w:rsidP="00B54F1E">
      <w:pPr>
        <w:pStyle w:val="HUBtext"/>
        <w:tabs>
          <w:tab w:val="left" w:pos="0"/>
          <w:tab w:val="left" w:pos="86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B54F1E">
        <w:rPr>
          <w:rFonts w:ascii="Arial" w:hAnsi="Arial" w:cs="Arial"/>
        </w:rPr>
        <w:t xml:space="preserve">1. </w:t>
      </w:r>
    </w:p>
    <w:p w:rsidR="00B54F1E" w:rsidRPr="00B54F1E" w:rsidRDefault="00B54F1E" w:rsidP="00B54F1E">
      <w:pPr>
        <w:pStyle w:val="HUBtext"/>
        <w:tabs>
          <w:tab w:val="left" w:pos="0"/>
          <w:tab w:val="left" w:pos="86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CB3FA8">
        <w:rPr>
          <w:rFonts w:ascii="Arial" w:hAnsi="Arial" w:cs="Arial"/>
          <w:b/>
        </w:rPr>
        <w:t>Alex</w:t>
      </w:r>
      <w:r>
        <w:rPr>
          <w:rFonts w:ascii="Arial" w:hAnsi="Arial" w:cs="Arial"/>
        </w:rPr>
        <w:t xml:space="preserve"> </w:t>
      </w:r>
      <w:r w:rsidRPr="00B54F1E">
        <w:rPr>
          <w:rFonts w:ascii="Arial" w:hAnsi="Arial" w:cs="Arial"/>
        </w:rPr>
        <w:tab/>
        <w:t>So, how was it last Saturday, Sam?</w:t>
      </w:r>
    </w:p>
    <w:p w:rsidR="00B54F1E" w:rsidRPr="00B54F1E" w:rsidRDefault="00B54F1E" w:rsidP="00B54F1E">
      <w:pPr>
        <w:pStyle w:val="HUBtext"/>
        <w:tabs>
          <w:tab w:val="left" w:pos="0"/>
          <w:tab w:val="left" w:pos="86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CB3FA8">
        <w:rPr>
          <w:rFonts w:ascii="Arial" w:hAnsi="Arial" w:cs="Arial"/>
          <w:b/>
        </w:rPr>
        <w:t>Sam</w:t>
      </w:r>
      <w:r w:rsidRPr="00B54F1E">
        <w:rPr>
          <w:rFonts w:ascii="Arial" w:hAnsi="Arial" w:cs="Arial"/>
        </w:rPr>
        <w:tab/>
        <w:t>It was ver</w:t>
      </w:r>
      <w:r>
        <w:rPr>
          <w:rFonts w:ascii="Arial" w:hAnsi="Arial" w:cs="Arial"/>
        </w:rPr>
        <w:t xml:space="preserve">y nice. There were some amazing </w:t>
      </w:r>
      <w:r w:rsidRPr="00B54F1E">
        <w:rPr>
          <w:rFonts w:ascii="Arial" w:hAnsi="Arial" w:cs="Arial"/>
        </w:rPr>
        <w:tab/>
        <w:t>musical instruments there.</w:t>
      </w:r>
    </w:p>
    <w:p w:rsidR="00B54F1E" w:rsidRPr="00B54F1E" w:rsidRDefault="00B54F1E" w:rsidP="00B54F1E">
      <w:pPr>
        <w:pStyle w:val="HUBtext"/>
        <w:tabs>
          <w:tab w:val="left" w:pos="0"/>
          <w:tab w:val="left" w:pos="86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CB3FA8">
        <w:rPr>
          <w:rFonts w:ascii="Arial" w:hAnsi="Arial" w:cs="Arial"/>
          <w:b/>
        </w:rPr>
        <w:t>Alex</w:t>
      </w:r>
      <w:r w:rsidRPr="00B54F1E">
        <w:rPr>
          <w:rFonts w:ascii="Arial" w:hAnsi="Arial" w:cs="Arial"/>
        </w:rPr>
        <w:tab/>
        <w:t>Really?</w:t>
      </w:r>
    </w:p>
    <w:p w:rsidR="00B54F1E" w:rsidRPr="00B54F1E" w:rsidRDefault="00B54F1E" w:rsidP="00B54F1E">
      <w:pPr>
        <w:pStyle w:val="HUBtext"/>
        <w:tabs>
          <w:tab w:val="left" w:pos="0"/>
          <w:tab w:val="left" w:pos="86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CB3FA8">
        <w:rPr>
          <w:rFonts w:ascii="Arial" w:hAnsi="Arial" w:cs="Arial"/>
          <w:b/>
        </w:rPr>
        <w:t>Sam</w:t>
      </w:r>
      <w:r w:rsidRPr="00B54F1E">
        <w:rPr>
          <w:rFonts w:ascii="Arial" w:hAnsi="Arial" w:cs="Arial"/>
        </w:rPr>
        <w:tab/>
        <w:t>Yes. I even got information on how they</w:t>
      </w:r>
      <w:r>
        <w:rPr>
          <w:rFonts w:ascii="Arial" w:hAnsi="Arial" w:cs="Arial"/>
        </w:rPr>
        <w:t xml:space="preserve"> </w:t>
      </w:r>
      <w:r w:rsidRPr="00B54F1E">
        <w:rPr>
          <w:rFonts w:ascii="Arial" w:hAnsi="Arial" w:cs="Arial"/>
        </w:rPr>
        <w:tab/>
        <w:t xml:space="preserve">played some musical instruments in the </w:t>
      </w:r>
      <w:r w:rsidRPr="00B54F1E">
        <w:rPr>
          <w:rFonts w:ascii="Arial" w:hAnsi="Arial" w:cs="Arial"/>
        </w:rPr>
        <w:tab/>
        <w:t>past.</w:t>
      </w:r>
    </w:p>
    <w:p w:rsidR="00B54F1E" w:rsidRPr="00B54F1E" w:rsidRDefault="00B54F1E" w:rsidP="00B54F1E">
      <w:pPr>
        <w:pStyle w:val="HUBtext"/>
        <w:tabs>
          <w:tab w:val="left" w:pos="0"/>
          <w:tab w:val="left" w:pos="86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CB3FA8">
        <w:rPr>
          <w:rFonts w:ascii="Arial" w:hAnsi="Arial" w:cs="Arial"/>
          <w:b/>
        </w:rPr>
        <w:t>Alex</w:t>
      </w:r>
      <w:r w:rsidRPr="00B54F1E">
        <w:rPr>
          <w:rFonts w:ascii="Arial" w:hAnsi="Arial" w:cs="Arial"/>
        </w:rPr>
        <w:tab/>
        <w:t>That’s interesting.</w:t>
      </w:r>
    </w:p>
    <w:p w:rsidR="00B54F1E" w:rsidRPr="00B54F1E" w:rsidRDefault="00B54F1E" w:rsidP="00B54F1E">
      <w:pPr>
        <w:pStyle w:val="HUBtext"/>
        <w:tabs>
          <w:tab w:val="left" w:pos="0"/>
          <w:tab w:val="left" w:pos="86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</w:p>
    <w:p w:rsidR="00B54F1E" w:rsidRPr="00B54F1E" w:rsidRDefault="00B54F1E" w:rsidP="00B54F1E">
      <w:pPr>
        <w:pStyle w:val="HUBtext"/>
        <w:tabs>
          <w:tab w:val="left" w:pos="0"/>
          <w:tab w:val="left" w:pos="86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B54F1E">
        <w:rPr>
          <w:rFonts w:ascii="Arial" w:hAnsi="Arial" w:cs="Arial"/>
        </w:rPr>
        <w:t xml:space="preserve">2. </w:t>
      </w:r>
    </w:p>
    <w:p w:rsidR="00B54F1E" w:rsidRPr="00B54F1E" w:rsidRDefault="00B54F1E" w:rsidP="00B54F1E">
      <w:pPr>
        <w:pStyle w:val="HUBtext"/>
        <w:tabs>
          <w:tab w:val="left" w:pos="0"/>
          <w:tab w:val="left" w:pos="86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CB3FA8">
        <w:rPr>
          <w:rFonts w:ascii="Arial" w:hAnsi="Arial" w:cs="Arial"/>
          <w:b/>
        </w:rPr>
        <w:t>Mike</w:t>
      </w:r>
      <w:r w:rsidRPr="00B54F1E">
        <w:rPr>
          <w:rFonts w:ascii="Arial" w:hAnsi="Arial" w:cs="Arial"/>
        </w:rPr>
        <w:tab/>
        <w:t>Hello, Nora. When did you get back?</w:t>
      </w:r>
    </w:p>
    <w:p w:rsidR="00B54F1E" w:rsidRPr="00B54F1E" w:rsidRDefault="00B54F1E" w:rsidP="00B54F1E">
      <w:pPr>
        <w:pStyle w:val="HUBtext"/>
        <w:tabs>
          <w:tab w:val="left" w:pos="0"/>
          <w:tab w:val="left" w:pos="86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CB3FA8">
        <w:rPr>
          <w:rFonts w:ascii="Arial" w:hAnsi="Arial" w:cs="Arial"/>
          <w:b/>
        </w:rPr>
        <w:t>Nora</w:t>
      </w:r>
      <w:r w:rsidRPr="00B54F1E">
        <w:rPr>
          <w:rFonts w:ascii="Arial" w:hAnsi="Arial" w:cs="Arial"/>
        </w:rPr>
        <w:tab/>
        <w:t>Last night.</w:t>
      </w:r>
    </w:p>
    <w:p w:rsidR="00B54F1E" w:rsidRPr="00B54F1E" w:rsidRDefault="00B54F1E" w:rsidP="00B54F1E">
      <w:pPr>
        <w:pStyle w:val="HUBtext"/>
        <w:tabs>
          <w:tab w:val="left" w:pos="0"/>
          <w:tab w:val="left" w:pos="86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CB3FA8">
        <w:rPr>
          <w:rFonts w:ascii="Arial" w:hAnsi="Arial" w:cs="Arial"/>
          <w:b/>
        </w:rPr>
        <w:t>Mike</w:t>
      </w:r>
      <w:r w:rsidRPr="00B54F1E">
        <w:rPr>
          <w:rFonts w:ascii="Arial" w:hAnsi="Arial" w:cs="Arial"/>
        </w:rPr>
        <w:tab/>
        <w:t>Did you have a good time?</w:t>
      </w:r>
    </w:p>
    <w:p w:rsidR="00B54F1E" w:rsidRPr="00B54F1E" w:rsidRDefault="00B54F1E" w:rsidP="00B54F1E">
      <w:pPr>
        <w:pStyle w:val="HUBtext"/>
        <w:tabs>
          <w:tab w:val="left" w:pos="0"/>
          <w:tab w:val="left" w:pos="86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CB3FA8">
        <w:rPr>
          <w:rFonts w:ascii="Arial" w:hAnsi="Arial" w:cs="Arial"/>
          <w:b/>
        </w:rPr>
        <w:t>Nora</w:t>
      </w:r>
      <w:r w:rsidRPr="00B54F1E">
        <w:rPr>
          <w:rFonts w:ascii="Arial" w:hAnsi="Arial" w:cs="Arial"/>
        </w:rPr>
        <w:tab/>
        <w:t>Well, it was OK.</w:t>
      </w:r>
    </w:p>
    <w:p w:rsidR="00B54F1E" w:rsidRPr="00B54F1E" w:rsidRDefault="00B54F1E" w:rsidP="00B54F1E">
      <w:pPr>
        <w:pStyle w:val="HUBtext"/>
        <w:tabs>
          <w:tab w:val="left" w:pos="0"/>
          <w:tab w:val="left" w:pos="86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CB3FA8">
        <w:rPr>
          <w:rFonts w:ascii="Arial" w:hAnsi="Arial" w:cs="Arial"/>
          <w:b/>
        </w:rPr>
        <w:t>Mike</w:t>
      </w:r>
      <w:r w:rsidRPr="00B54F1E">
        <w:rPr>
          <w:rFonts w:ascii="Arial" w:hAnsi="Arial" w:cs="Arial"/>
        </w:rPr>
        <w:tab/>
        <w:t>Just OK? What happened?</w:t>
      </w:r>
    </w:p>
    <w:p w:rsidR="00B54F1E" w:rsidRPr="00B54F1E" w:rsidRDefault="00B54F1E" w:rsidP="00B54F1E">
      <w:pPr>
        <w:pStyle w:val="HUBtext"/>
        <w:tabs>
          <w:tab w:val="left" w:pos="0"/>
          <w:tab w:val="left" w:pos="86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CB3FA8">
        <w:rPr>
          <w:rFonts w:ascii="Arial" w:hAnsi="Arial" w:cs="Arial"/>
          <w:b/>
        </w:rPr>
        <w:t>Nora</w:t>
      </w:r>
      <w:r w:rsidRPr="00B54F1E">
        <w:rPr>
          <w:rFonts w:ascii="Arial" w:hAnsi="Arial" w:cs="Arial"/>
        </w:rPr>
        <w:tab/>
        <w:t>It rained almost every day.</w:t>
      </w:r>
    </w:p>
    <w:p w:rsidR="00B54F1E" w:rsidRPr="00B54F1E" w:rsidRDefault="00B54F1E" w:rsidP="00B54F1E">
      <w:pPr>
        <w:pStyle w:val="HUBtext"/>
        <w:tabs>
          <w:tab w:val="left" w:pos="0"/>
          <w:tab w:val="left" w:pos="86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CB3FA8">
        <w:rPr>
          <w:rFonts w:ascii="Arial" w:hAnsi="Arial" w:cs="Arial"/>
          <w:b/>
        </w:rPr>
        <w:t>Mike</w:t>
      </w:r>
      <w:r w:rsidRPr="00B54F1E">
        <w:rPr>
          <w:rFonts w:ascii="Arial" w:hAnsi="Arial" w:cs="Arial"/>
        </w:rPr>
        <w:tab/>
        <w:t xml:space="preserve">No! That’s a shame. So, you didn’t go </w:t>
      </w:r>
      <w:r w:rsidRPr="00B54F1E">
        <w:rPr>
          <w:rFonts w:ascii="Arial" w:hAnsi="Arial" w:cs="Arial"/>
        </w:rPr>
        <w:tab/>
        <w:t>swimming then?</w:t>
      </w:r>
    </w:p>
    <w:p w:rsidR="00B54F1E" w:rsidRPr="00B54F1E" w:rsidRDefault="00B54F1E" w:rsidP="00B54F1E">
      <w:pPr>
        <w:pStyle w:val="HUBtext"/>
        <w:tabs>
          <w:tab w:val="left" w:pos="0"/>
          <w:tab w:val="left" w:pos="86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CB3FA8">
        <w:rPr>
          <w:rFonts w:ascii="Arial" w:hAnsi="Arial" w:cs="Arial"/>
          <w:b/>
        </w:rPr>
        <w:t>Nora</w:t>
      </w:r>
      <w:r w:rsidRPr="00B54F1E">
        <w:rPr>
          <w:rFonts w:ascii="Arial" w:hAnsi="Arial" w:cs="Arial"/>
        </w:rPr>
        <w:tab/>
        <w:t>We only went on the last day.</w:t>
      </w:r>
    </w:p>
    <w:p w:rsidR="00B54F1E" w:rsidRPr="00B54F1E" w:rsidRDefault="00B54F1E" w:rsidP="00B54F1E">
      <w:pPr>
        <w:pStyle w:val="HUBtext"/>
        <w:tabs>
          <w:tab w:val="left" w:pos="0"/>
          <w:tab w:val="left" w:pos="86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CB3FA8">
        <w:rPr>
          <w:rFonts w:ascii="Arial" w:hAnsi="Arial" w:cs="Arial"/>
          <w:b/>
        </w:rPr>
        <w:t>Mike</w:t>
      </w:r>
      <w:r w:rsidRPr="00B54F1E">
        <w:rPr>
          <w:rFonts w:ascii="Arial" w:hAnsi="Arial" w:cs="Arial"/>
        </w:rPr>
        <w:tab/>
        <w:t>What? In the rain?</w:t>
      </w:r>
    </w:p>
    <w:p w:rsidR="00B54F1E" w:rsidRPr="00B54F1E" w:rsidRDefault="00B54F1E" w:rsidP="00B54F1E">
      <w:pPr>
        <w:pStyle w:val="HUBtext"/>
        <w:tabs>
          <w:tab w:val="left" w:pos="0"/>
          <w:tab w:val="left" w:pos="86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CB3FA8">
        <w:rPr>
          <w:rFonts w:ascii="Arial" w:hAnsi="Arial" w:cs="Arial"/>
          <w:b/>
        </w:rPr>
        <w:t>Nora</w:t>
      </w:r>
      <w:r w:rsidRPr="00B54F1E">
        <w:rPr>
          <w:rFonts w:ascii="Arial" w:hAnsi="Arial" w:cs="Arial"/>
        </w:rPr>
        <w:tab/>
        <w:t xml:space="preserve">No, luckily it stopped and it was sunny all </w:t>
      </w:r>
      <w:r w:rsidRPr="00B54F1E">
        <w:rPr>
          <w:rFonts w:ascii="Arial" w:hAnsi="Arial" w:cs="Arial"/>
        </w:rPr>
        <w:tab/>
        <w:t>day.</w:t>
      </w:r>
    </w:p>
    <w:p w:rsidR="00B54F1E" w:rsidRPr="00B54F1E" w:rsidRDefault="00B54F1E" w:rsidP="00B54F1E">
      <w:pPr>
        <w:pStyle w:val="HUBtext"/>
        <w:tabs>
          <w:tab w:val="left" w:pos="0"/>
          <w:tab w:val="left" w:pos="86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CB3FA8">
        <w:rPr>
          <w:rFonts w:ascii="Arial" w:hAnsi="Arial" w:cs="Arial"/>
          <w:b/>
        </w:rPr>
        <w:t>Mike</w:t>
      </w:r>
      <w:r w:rsidRPr="00B54F1E">
        <w:rPr>
          <w:rFonts w:ascii="Arial" w:hAnsi="Arial" w:cs="Arial"/>
        </w:rPr>
        <w:tab/>
        <w:t>That’s better than nothing, I suppose.</w:t>
      </w:r>
    </w:p>
    <w:p w:rsidR="00B54F1E" w:rsidRPr="00B54F1E" w:rsidRDefault="00B54F1E" w:rsidP="00B54F1E">
      <w:pPr>
        <w:pStyle w:val="HUBtext"/>
        <w:tabs>
          <w:tab w:val="left" w:pos="0"/>
          <w:tab w:val="left" w:pos="86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</w:p>
    <w:p w:rsidR="00B54F1E" w:rsidRPr="00B54F1E" w:rsidRDefault="00B54F1E" w:rsidP="00B54F1E">
      <w:pPr>
        <w:pStyle w:val="HUBtext"/>
        <w:tabs>
          <w:tab w:val="left" w:pos="0"/>
          <w:tab w:val="left" w:pos="86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B54F1E">
        <w:rPr>
          <w:rFonts w:ascii="Arial" w:hAnsi="Arial" w:cs="Arial"/>
        </w:rPr>
        <w:t>3.</w:t>
      </w:r>
    </w:p>
    <w:p w:rsidR="00B54F1E" w:rsidRPr="00B54F1E" w:rsidRDefault="00B54F1E" w:rsidP="00B54F1E">
      <w:pPr>
        <w:pStyle w:val="HUBtext"/>
        <w:tabs>
          <w:tab w:val="left" w:pos="0"/>
          <w:tab w:val="left" w:pos="86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CB3FA8">
        <w:rPr>
          <w:rFonts w:ascii="Arial" w:hAnsi="Arial" w:cs="Arial"/>
          <w:b/>
        </w:rPr>
        <w:t>Oliver</w:t>
      </w:r>
      <w:r w:rsidRPr="00B54F1E">
        <w:rPr>
          <w:rFonts w:ascii="Arial" w:hAnsi="Arial" w:cs="Arial"/>
        </w:rPr>
        <w:tab/>
        <w:t>It’s getting dark, let’s go back to the tent.</w:t>
      </w:r>
    </w:p>
    <w:p w:rsidR="00B54F1E" w:rsidRPr="00B54F1E" w:rsidRDefault="00B54F1E" w:rsidP="00B54F1E">
      <w:pPr>
        <w:pStyle w:val="HUBtext"/>
        <w:tabs>
          <w:tab w:val="left" w:pos="0"/>
          <w:tab w:val="left" w:pos="86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CB3FA8">
        <w:rPr>
          <w:rFonts w:ascii="Arial" w:hAnsi="Arial" w:cs="Arial"/>
          <w:b/>
        </w:rPr>
        <w:t>Penny</w:t>
      </w:r>
      <w:r w:rsidRPr="00B54F1E">
        <w:rPr>
          <w:rFonts w:ascii="Arial" w:hAnsi="Arial" w:cs="Arial"/>
        </w:rPr>
        <w:tab/>
        <w:t>OK. Do you have the map?</w:t>
      </w:r>
    </w:p>
    <w:p w:rsidR="00B54F1E" w:rsidRPr="00B54F1E" w:rsidRDefault="00B54F1E" w:rsidP="00B54F1E">
      <w:pPr>
        <w:pStyle w:val="HUBtext"/>
        <w:tabs>
          <w:tab w:val="left" w:pos="0"/>
          <w:tab w:val="left" w:pos="86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CB3FA8">
        <w:rPr>
          <w:rFonts w:ascii="Arial" w:hAnsi="Arial" w:cs="Arial"/>
          <w:b/>
        </w:rPr>
        <w:t>Oliver</w:t>
      </w:r>
      <w:r w:rsidRPr="00B54F1E">
        <w:rPr>
          <w:rFonts w:ascii="Arial" w:hAnsi="Arial" w:cs="Arial"/>
        </w:rPr>
        <w:tab/>
        <w:t>No, you had it.</w:t>
      </w:r>
    </w:p>
    <w:p w:rsidR="00B54F1E" w:rsidRPr="00B54F1E" w:rsidRDefault="00B54F1E" w:rsidP="00B54F1E">
      <w:pPr>
        <w:pStyle w:val="HUBtext"/>
        <w:tabs>
          <w:tab w:val="left" w:pos="0"/>
          <w:tab w:val="left" w:pos="86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CB3FA8">
        <w:rPr>
          <w:rFonts w:ascii="Arial" w:hAnsi="Arial" w:cs="Arial"/>
          <w:b/>
        </w:rPr>
        <w:t>Penny</w:t>
      </w:r>
      <w:r w:rsidRPr="00B54F1E">
        <w:rPr>
          <w:rFonts w:ascii="Arial" w:hAnsi="Arial" w:cs="Arial"/>
        </w:rPr>
        <w:tab/>
        <w:t>No, I don’t have it. Check the backpack.</w:t>
      </w:r>
    </w:p>
    <w:p w:rsidR="00B54F1E" w:rsidRPr="00B54F1E" w:rsidRDefault="00B54F1E" w:rsidP="00B54F1E">
      <w:pPr>
        <w:pStyle w:val="HUBtext"/>
        <w:tabs>
          <w:tab w:val="left" w:pos="0"/>
          <w:tab w:val="left" w:pos="86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CB3FA8">
        <w:rPr>
          <w:rFonts w:ascii="Arial" w:hAnsi="Arial" w:cs="Arial"/>
          <w:b/>
        </w:rPr>
        <w:t>Oliver</w:t>
      </w:r>
      <w:r w:rsidRPr="00B54F1E">
        <w:rPr>
          <w:rFonts w:ascii="Arial" w:hAnsi="Arial" w:cs="Arial"/>
        </w:rPr>
        <w:tab/>
        <w:t>I’m sure you had it.</w:t>
      </w:r>
    </w:p>
    <w:p w:rsidR="00B54F1E" w:rsidRPr="00B54F1E" w:rsidRDefault="00B54F1E" w:rsidP="00B54F1E">
      <w:pPr>
        <w:pStyle w:val="HUBtext"/>
        <w:tabs>
          <w:tab w:val="left" w:pos="0"/>
          <w:tab w:val="left" w:pos="86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CB3FA8">
        <w:rPr>
          <w:rFonts w:ascii="Arial" w:hAnsi="Arial" w:cs="Arial"/>
          <w:b/>
        </w:rPr>
        <w:t>Penny</w:t>
      </w:r>
      <w:r w:rsidRPr="00B54F1E">
        <w:rPr>
          <w:rFonts w:ascii="Arial" w:hAnsi="Arial" w:cs="Arial"/>
        </w:rPr>
        <w:tab/>
        <w:t>Is it in there?</w:t>
      </w:r>
    </w:p>
    <w:p w:rsidR="00B54F1E" w:rsidRPr="00B54F1E" w:rsidRDefault="00B54F1E" w:rsidP="00B54F1E">
      <w:pPr>
        <w:pStyle w:val="HUBtext"/>
        <w:tabs>
          <w:tab w:val="left" w:pos="0"/>
          <w:tab w:val="left" w:pos="86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CB3FA8">
        <w:rPr>
          <w:rFonts w:ascii="Arial" w:hAnsi="Arial" w:cs="Arial"/>
          <w:b/>
        </w:rPr>
        <w:t>Oliver</w:t>
      </w:r>
      <w:r w:rsidRPr="00B54F1E">
        <w:rPr>
          <w:rFonts w:ascii="Arial" w:hAnsi="Arial" w:cs="Arial"/>
        </w:rPr>
        <w:tab/>
        <w:t>Here it is, but, oh no!</w:t>
      </w:r>
    </w:p>
    <w:p w:rsidR="00B54F1E" w:rsidRPr="00B54F1E" w:rsidRDefault="00B54F1E" w:rsidP="00B54F1E">
      <w:pPr>
        <w:pStyle w:val="HUBtext"/>
        <w:tabs>
          <w:tab w:val="left" w:pos="0"/>
          <w:tab w:val="left" w:pos="86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CB3FA8">
        <w:rPr>
          <w:rFonts w:ascii="Arial" w:hAnsi="Arial" w:cs="Arial"/>
          <w:b/>
        </w:rPr>
        <w:t>Penny</w:t>
      </w:r>
      <w:r w:rsidRPr="00B54F1E">
        <w:rPr>
          <w:rFonts w:ascii="Arial" w:hAnsi="Arial" w:cs="Arial"/>
        </w:rPr>
        <w:tab/>
        <w:t>What’s wrong?</w:t>
      </w:r>
    </w:p>
    <w:p w:rsidR="00B54F1E" w:rsidRPr="00B54F1E" w:rsidRDefault="00B54F1E" w:rsidP="00B54F1E">
      <w:pPr>
        <w:pStyle w:val="HUBtext"/>
        <w:tabs>
          <w:tab w:val="left" w:pos="0"/>
          <w:tab w:val="left" w:pos="86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CB3FA8">
        <w:rPr>
          <w:rFonts w:ascii="Arial" w:hAnsi="Arial" w:cs="Arial"/>
          <w:b/>
        </w:rPr>
        <w:t>Oliver</w:t>
      </w:r>
      <w:r w:rsidRPr="00B54F1E">
        <w:rPr>
          <w:rFonts w:ascii="Arial" w:hAnsi="Arial" w:cs="Arial"/>
        </w:rPr>
        <w:tab/>
        <w:t>I can’t find the flashlight.</w:t>
      </w:r>
    </w:p>
    <w:p w:rsidR="00B54F1E" w:rsidRPr="00B54F1E" w:rsidRDefault="00B54F1E" w:rsidP="00B54F1E">
      <w:pPr>
        <w:pStyle w:val="HUBtext"/>
        <w:tabs>
          <w:tab w:val="left" w:pos="0"/>
          <w:tab w:val="left" w:pos="86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CB3FA8">
        <w:rPr>
          <w:rFonts w:ascii="Arial" w:hAnsi="Arial" w:cs="Arial"/>
          <w:b/>
        </w:rPr>
        <w:t>Penny</w:t>
      </w:r>
      <w:r w:rsidRPr="00B54F1E">
        <w:rPr>
          <w:rFonts w:ascii="Arial" w:hAnsi="Arial" w:cs="Arial"/>
        </w:rPr>
        <w:tab/>
        <w:t xml:space="preserve">I think it’s in the tent. Come on let’s hurry, </w:t>
      </w:r>
      <w:r w:rsidRPr="00B54F1E">
        <w:rPr>
          <w:rFonts w:ascii="Arial" w:hAnsi="Arial" w:cs="Arial"/>
        </w:rPr>
        <w:tab/>
        <w:t>before it gets really dark.</w:t>
      </w:r>
    </w:p>
    <w:p w:rsidR="00B54F1E" w:rsidRPr="00B54F1E" w:rsidRDefault="00B54F1E" w:rsidP="00B54F1E">
      <w:pPr>
        <w:pStyle w:val="HUBtext"/>
        <w:tabs>
          <w:tab w:val="left" w:pos="0"/>
          <w:tab w:val="left" w:pos="86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CB3FA8">
        <w:rPr>
          <w:rFonts w:ascii="Arial" w:hAnsi="Arial" w:cs="Arial"/>
          <w:b/>
        </w:rPr>
        <w:t>Oliver</w:t>
      </w:r>
      <w:r w:rsidRPr="00B54F1E">
        <w:rPr>
          <w:rFonts w:ascii="Arial" w:hAnsi="Arial" w:cs="Arial"/>
        </w:rPr>
        <w:tab/>
        <w:t>OK.</w:t>
      </w:r>
    </w:p>
    <w:p w:rsidR="00B54F1E" w:rsidRDefault="00B54F1E" w:rsidP="00B54F1E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  <w:b/>
          <w:bCs/>
          <w:caps/>
          <w:spacing w:val="6"/>
        </w:rPr>
      </w:pPr>
    </w:p>
    <w:p w:rsidR="00B54F1E" w:rsidRDefault="00B54F1E" w:rsidP="00B54F1E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  <w:b/>
          <w:bCs/>
          <w:caps/>
          <w:spacing w:val="6"/>
        </w:rPr>
      </w:pPr>
    </w:p>
    <w:p w:rsidR="00A54D2C" w:rsidRPr="00B54F1E" w:rsidRDefault="00A54D2C" w:rsidP="00A54D2C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113"/>
        <w:ind w:left="-709" w:firstLine="0"/>
        <w:rPr>
          <w:rFonts w:ascii="Arial" w:hAnsi="Arial" w:cs="Arial"/>
          <w:b/>
        </w:rPr>
      </w:pPr>
      <w:r w:rsidRPr="00B54F1E">
        <w:rPr>
          <w:rFonts w:ascii="Arial" w:hAnsi="Arial" w:cs="Arial"/>
          <w:b/>
        </w:rPr>
        <w:t>READING</w:t>
      </w:r>
    </w:p>
    <w:p w:rsidR="00A54D2C" w:rsidRDefault="00A54D2C" w:rsidP="00A54D2C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  <w:b/>
          <w:bCs/>
          <w:caps/>
          <w:spacing w:val="6"/>
        </w:rPr>
      </w:pPr>
      <w:r w:rsidRPr="00B54F1E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Pr="00B54F1E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      </w:t>
      </w:r>
      <w:r w:rsidRPr="00B54F1E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</w:t>
      </w:r>
      <w:r w:rsidRPr="00B54F1E">
        <w:rPr>
          <w:rFonts w:ascii="Arial" w:hAnsi="Arial" w:cs="Arial"/>
        </w:rPr>
        <w:t>F</w:t>
      </w:r>
      <w:r>
        <w:rPr>
          <w:rFonts w:ascii="Arial" w:hAnsi="Arial" w:cs="Arial"/>
        </w:rPr>
        <w:t xml:space="preserve">      </w:t>
      </w:r>
      <w:r w:rsidRPr="00B54F1E">
        <w:rPr>
          <w:rFonts w:ascii="Arial" w:hAnsi="Arial" w:cs="Arial"/>
        </w:rPr>
        <w:t>3.</w:t>
      </w:r>
      <w:r>
        <w:rPr>
          <w:rFonts w:ascii="Arial" w:hAnsi="Arial" w:cs="Arial"/>
        </w:rPr>
        <w:t xml:space="preserve"> </w:t>
      </w:r>
      <w:r w:rsidRPr="00B54F1E">
        <w:rPr>
          <w:rFonts w:ascii="Arial" w:hAnsi="Arial" w:cs="Arial"/>
        </w:rPr>
        <w:t>F</w:t>
      </w:r>
      <w:r>
        <w:rPr>
          <w:rFonts w:ascii="Arial" w:hAnsi="Arial" w:cs="Arial"/>
        </w:rPr>
        <w:t xml:space="preserve">      </w:t>
      </w:r>
      <w:r w:rsidRPr="00B54F1E">
        <w:rPr>
          <w:rFonts w:ascii="Arial" w:hAnsi="Arial" w:cs="Arial"/>
        </w:rPr>
        <w:t>4.</w:t>
      </w:r>
      <w:r>
        <w:rPr>
          <w:rFonts w:ascii="Arial" w:hAnsi="Arial" w:cs="Arial"/>
        </w:rPr>
        <w:t xml:space="preserve"> </w:t>
      </w:r>
      <w:r w:rsidRPr="00B54F1E">
        <w:rPr>
          <w:rFonts w:ascii="Arial" w:hAnsi="Arial" w:cs="Arial"/>
        </w:rPr>
        <w:t>F</w:t>
      </w:r>
    </w:p>
    <w:p w:rsidR="00B54F1E" w:rsidRDefault="00B54F1E" w:rsidP="00B54F1E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  <w:b/>
          <w:bCs/>
          <w:caps/>
          <w:spacing w:val="6"/>
        </w:rPr>
      </w:pPr>
    </w:p>
    <w:p w:rsidR="00B54F1E" w:rsidRDefault="00B54F1E" w:rsidP="00B54F1E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  <w:b/>
          <w:bCs/>
          <w:caps/>
          <w:spacing w:val="6"/>
        </w:rPr>
      </w:pPr>
    </w:p>
    <w:p w:rsidR="00B54F1E" w:rsidRDefault="00B54F1E" w:rsidP="00B54F1E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  <w:b/>
          <w:bCs/>
          <w:caps/>
          <w:spacing w:val="6"/>
        </w:rPr>
      </w:pPr>
    </w:p>
    <w:p w:rsidR="00B54F1E" w:rsidRDefault="00B54F1E" w:rsidP="00B54F1E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  <w:b/>
          <w:bCs/>
          <w:caps/>
          <w:spacing w:val="6"/>
        </w:rPr>
      </w:pPr>
    </w:p>
    <w:p w:rsidR="00B54F1E" w:rsidRDefault="00B54F1E" w:rsidP="00B54F1E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  <w:b/>
          <w:bCs/>
          <w:caps/>
          <w:spacing w:val="6"/>
        </w:rPr>
      </w:pPr>
    </w:p>
    <w:p w:rsidR="00B54F1E" w:rsidRDefault="00B54F1E" w:rsidP="00B54F1E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  <w:b/>
          <w:bCs/>
          <w:caps/>
          <w:spacing w:val="6"/>
        </w:rPr>
      </w:pPr>
    </w:p>
    <w:p w:rsidR="00794EF5" w:rsidRPr="00361B94" w:rsidRDefault="00794EF5" w:rsidP="00B54F1E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  <w:b/>
          <w:bCs/>
          <w:sz w:val="32"/>
          <w:szCs w:val="32"/>
          <w:lang w:val="en-US"/>
        </w:rPr>
      </w:pPr>
      <w:r>
        <w:rPr>
          <w:rFonts w:ascii="Arial" w:hAnsi="Arial" w:cs="Arial"/>
          <w:b/>
          <w:bCs/>
          <w:sz w:val="32"/>
          <w:szCs w:val="32"/>
          <w:lang w:val="en-US"/>
        </w:rPr>
        <w:t>Test 8</w:t>
      </w:r>
    </w:p>
    <w:p w:rsidR="00AC6690" w:rsidRPr="00361B94" w:rsidRDefault="00AC6690" w:rsidP="00AC6690">
      <w:pPr>
        <w:spacing w:line="280" w:lineRule="exact"/>
        <w:ind w:left="-567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B4066A" w:rsidRPr="00B4066A" w:rsidRDefault="00B4066A" w:rsidP="00B4066A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  <w:b/>
          <w:bCs/>
          <w:caps/>
          <w:spacing w:val="6"/>
        </w:rPr>
      </w:pPr>
      <w:r w:rsidRPr="00B4066A">
        <w:rPr>
          <w:rFonts w:ascii="Arial" w:hAnsi="Arial" w:cs="Arial"/>
          <w:b/>
          <w:bCs/>
          <w:caps/>
          <w:spacing w:val="6"/>
        </w:rPr>
        <w:t>VOCABULARY</w:t>
      </w:r>
    </w:p>
    <w:p w:rsidR="00B4066A" w:rsidRPr="00DB12EF" w:rsidRDefault="00B4066A" w:rsidP="00DB12EF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DB12EF">
        <w:rPr>
          <w:rFonts w:ascii="Arial" w:hAnsi="Arial" w:cs="Arial"/>
        </w:rPr>
        <w:t xml:space="preserve">A. </w:t>
      </w:r>
    </w:p>
    <w:p w:rsidR="00D34059" w:rsidRPr="00D34059" w:rsidRDefault="00D34059" w:rsidP="00D34059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D34059">
        <w:rPr>
          <w:rFonts w:ascii="Arial" w:hAnsi="Arial" w:cs="Arial"/>
        </w:rPr>
        <w:t>AILMENTS: toothache, backache, the flu, sore throat</w:t>
      </w:r>
    </w:p>
    <w:p w:rsidR="00D34059" w:rsidRPr="00D34059" w:rsidRDefault="00D34059" w:rsidP="00D34059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D34059">
        <w:rPr>
          <w:rFonts w:ascii="Arial" w:hAnsi="Arial" w:cs="Arial"/>
        </w:rPr>
        <w:t>VACATION ACTIVITIES: fishing, hiking, sightseeing, sunbathing</w:t>
      </w:r>
    </w:p>
    <w:p w:rsidR="00D34059" w:rsidRPr="00D34059" w:rsidRDefault="00D34059" w:rsidP="00D34059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D34059">
        <w:rPr>
          <w:rFonts w:ascii="Arial" w:hAnsi="Arial" w:cs="Arial"/>
        </w:rPr>
        <w:t>GEOGRAPHICAL FEATURES: ocean, forest, mountain, river</w:t>
      </w:r>
    </w:p>
    <w:p w:rsidR="00D34059" w:rsidRPr="00D34059" w:rsidRDefault="00D34059" w:rsidP="00D34059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</w:p>
    <w:p w:rsidR="00D34059" w:rsidRPr="00D34059" w:rsidRDefault="00D34059" w:rsidP="00D34059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D34059">
        <w:rPr>
          <w:rFonts w:ascii="Arial" w:hAnsi="Arial" w:cs="Arial"/>
        </w:rPr>
        <w:t>B.</w:t>
      </w:r>
    </w:p>
    <w:p w:rsidR="00D34059" w:rsidRPr="00D34059" w:rsidRDefault="00D34059" w:rsidP="00D34059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D34059">
        <w:rPr>
          <w:rFonts w:ascii="Arial" w:hAnsi="Arial" w:cs="Arial"/>
        </w:rPr>
        <w:t>1. b</w:t>
      </w:r>
      <w:r>
        <w:rPr>
          <w:rFonts w:ascii="Arial" w:hAnsi="Arial" w:cs="Arial"/>
        </w:rPr>
        <w:t xml:space="preserve">      </w:t>
      </w:r>
      <w:r w:rsidRPr="00D34059">
        <w:rPr>
          <w:rFonts w:ascii="Arial" w:hAnsi="Arial" w:cs="Arial"/>
        </w:rPr>
        <w:t>2. a</w:t>
      </w:r>
      <w:r>
        <w:rPr>
          <w:rFonts w:ascii="Arial" w:hAnsi="Arial" w:cs="Arial"/>
        </w:rPr>
        <w:t xml:space="preserve">      </w:t>
      </w:r>
      <w:r w:rsidRPr="00D34059">
        <w:rPr>
          <w:rFonts w:ascii="Arial" w:hAnsi="Arial" w:cs="Arial"/>
        </w:rPr>
        <w:t>3. e</w:t>
      </w:r>
      <w:r>
        <w:rPr>
          <w:rFonts w:ascii="Arial" w:hAnsi="Arial" w:cs="Arial"/>
        </w:rPr>
        <w:t xml:space="preserve">      </w:t>
      </w:r>
      <w:r w:rsidRPr="00D34059">
        <w:rPr>
          <w:rFonts w:ascii="Arial" w:hAnsi="Arial" w:cs="Arial"/>
        </w:rPr>
        <w:t>4. c</w:t>
      </w:r>
      <w:r>
        <w:rPr>
          <w:rFonts w:ascii="Arial" w:hAnsi="Arial" w:cs="Arial"/>
        </w:rPr>
        <w:t xml:space="preserve">      </w:t>
      </w:r>
      <w:r w:rsidRPr="00D34059">
        <w:rPr>
          <w:rFonts w:ascii="Arial" w:hAnsi="Arial" w:cs="Arial"/>
        </w:rPr>
        <w:t>5. d</w:t>
      </w:r>
    </w:p>
    <w:p w:rsidR="00D34059" w:rsidRPr="00D34059" w:rsidRDefault="00D34059" w:rsidP="00D34059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</w:p>
    <w:p w:rsidR="00D34059" w:rsidRPr="00D34059" w:rsidRDefault="00D34059" w:rsidP="00D34059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D34059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Pr="00D34059">
        <w:rPr>
          <w:rFonts w:ascii="Arial" w:hAnsi="Arial" w:cs="Arial"/>
        </w:rPr>
        <w:t>book tickets</w:t>
      </w:r>
      <w:r>
        <w:rPr>
          <w:rFonts w:ascii="Arial" w:hAnsi="Arial" w:cs="Arial"/>
        </w:rPr>
        <w:t xml:space="preserve">      </w:t>
      </w:r>
      <w:r w:rsidRPr="00D34059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</w:t>
      </w:r>
      <w:r w:rsidRPr="00D34059">
        <w:rPr>
          <w:rFonts w:ascii="Arial" w:hAnsi="Arial" w:cs="Arial"/>
        </w:rPr>
        <w:t>pack… bags</w:t>
      </w:r>
      <w:r>
        <w:rPr>
          <w:rFonts w:ascii="Arial" w:hAnsi="Arial" w:cs="Arial"/>
        </w:rPr>
        <w:t xml:space="preserve">      </w:t>
      </w:r>
      <w:r w:rsidRPr="00D34059">
        <w:rPr>
          <w:rFonts w:ascii="Arial" w:hAnsi="Arial" w:cs="Arial"/>
        </w:rPr>
        <w:t>3.</w:t>
      </w:r>
      <w:r>
        <w:rPr>
          <w:rFonts w:ascii="Arial" w:hAnsi="Arial" w:cs="Arial"/>
        </w:rPr>
        <w:t xml:space="preserve"> </w:t>
      </w:r>
      <w:r w:rsidRPr="00D34059">
        <w:rPr>
          <w:rFonts w:ascii="Arial" w:hAnsi="Arial" w:cs="Arial"/>
        </w:rPr>
        <w:t>travel by airplane</w:t>
      </w:r>
      <w:r>
        <w:rPr>
          <w:rFonts w:ascii="Arial" w:hAnsi="Arial" w:cs="Arial"/>
        </w:rPr>
        <w:t xml:space="preserve">      </w:t>
      </w:r>
      <w:r w:rsidRPr="00D34059">
        <w:rPr>
          <w:rFonts w:ascii="Arial" w:hAnsi="Arial" w:cs="Arial"/>
        </w:rPr>
        <w:t>4.</w:t>
      </w:r>
      <w:r>
        <w:rPr>
          <w:rFonts w:ascii="Arial" w:hAnsi="Arial" w:cs="Arial"/>
        </w:rPr>
        <w:t xml:space="preserve"> </w:t>
      </w:r>
      <w:r w:rsidRPr="00D34059">
        <w:rPr>
          <w:rFonts w:ascii="Arial" w:hAnsi="Arial" w:cs="Arial"/>
        </w:rPr>
        <w:t>call for a taxi</w:t>
      </w:r>
      <w:r>
        <w:rPr>
          <w:rFonts w:ascii="Arial" w:hAnsi="Arial" w:cs="Arial"/>
        </w:rPr>
        <w:t xml:space="preserve">      </w:t>
      </w:r>
      <w:r w:rsidRPr="00D34059">
        <w:rPr>
          <w:rFonts w:ascii="Arial" w:hAnsi="Arial" w:cs="Arial"/>
        </w:rPr>
        <w:t>5.</w:t>
      </w:r>
      <w:r>
        <w:rPr>
          <w:rFonts w:ascii="Arial" w:hAnsi="Arial" w:cs="Arial"/>
        </w:rPr>
        <w:t xml:space="preserve"> </w:t>
      </w:r>
      <w:r w:rsidRPr="00D34059">
        <w:rPr>
          <w:rFonts w:ascii="Arial" w:hAnsi="Arial" w:cs="Arial"/>
        </w:rPr>
        <w:t>exchange money</w:t>
      </w:r>
    </w:p>
    <w:p w:rsidR="00D34059" w:rsidRPr="00D34059" w:rsidRDefault="00D34059" w:rsidP="00D34059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0" w:firstLine="0"/>
        <w:rPr>
          <w:rFonts w:ascii="Arial" w:hAnsi="Arial" w:cs="Arial"/>
        </w:rPr>
      </w:pPr>
    </w:p>
    <w:p w:rsidR="00D34059" w:rsidRPr="00D34059" w:rsidRDefault="00D34059" w:rsidP="00D34059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  <w:b/>
        </w:rPr>
      </w:pPr>
      <w:r w:rsidRPr="00D34059">
        <w:rPr>
          <w:rFonts w:ascii="Arial" w:hAnsi="Arial" w:cs="Arial"/>
          <w:b/>
        </w:rPr>
        <w:t xml:space="preserve">GRAMMAR </w:t>
      </w:r>
    </w:p>
    <w:p w:rsidR="00D34059" w:rsidRPr="00D34059" w:rsidRDefault="00D34059" w:rsidP="00D34059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D34059">
        <w:rPr>
          <w:rFonts w:ascii="Arial" w:hAnsi="Arial" w:cs="Arial"/>
        </w:rPr>
        <w:t>A.</w:t>
      </w:r>
    </w:p>
    <w:p w:rsidR="00D34059" w:rsidRPr="00D34059" w:rsidRDefault="00D34059" w:rsidP="00D34059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D34059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Pr="00D34059">
        <w:rPr>
          <w:rFonts w:ascii="Arial" w:hAnsi="Arial" w:cs="Arial"/>
        </w:rPr>
        <w:t>Jack wants to visit the/a castle.</w:t>
      </w:r>
    </w:p>
    <w:p w:rsidR="00D34059" w:rsidRPr="00D34059" w:rsidRDefault="00D34059" w:rsidP="00D34059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D34059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I would like to go to </w:t>
      </w:r>
      <w:r w:rsidRPr="00D34059">
        <w:rPr>
          <w:rFonts w:ascii="Arial" w:hAnsi="Arial" w:cs="Arial"/>
        </w:rPr>
        <w:t>the/a Chinese restaurant.</w:t>
      </w:r>
    </w:p>
    <w:p w:rsidR="00D34059" w:rsidRPr="00D34059" w:rsidRDefault="00D34059" w:rsidP="00D34059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D34059">
        <w:rPr>
          <w:rFonts w:ascii="Arial" w:hAnsi="Arial" w:cs="Arial"/>
        </w:rPr>
        <w:t>3.</w:t>
      </w:r>
      <w:r>
        <w:rPr>
          <w:rFonts w:ascii="Arial" w:hAnsi="Arial" w:cs="Arial"/>
        </w:rPr>
        <w:t xml:space="preserve"> They want to tour t</w:t>
      </w:r>
      <w:r w:rsidRPr="00D34059">
        <w:rPr>
          <w:rFonts w:ascii="Arial" w:hAnsi="Arial" w:cs="Arial"/>
        </w:rPr>
        <w:t>he/an island.</w:t>
      </w:r>
    </w:p>
    <w:p w:rsidR="00D34059" w:rsidRPr="00D34059" w:rsidRDefault="00D34059" w:rsidP="00D34059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D34059">
        <w:rPr>
          <w:rFonts w:ascii="Arial" w:hAnsi="Arial" w:cs="Arial"/>
        </w:rPr>
        <w:t>4.</w:t>
      </w:r>
      <w:r>
        <w:rPr>
          <w:rFonts w:ascii="Arial" w:hAnsi="Arial" w:cs="Arial"/>
        </w:rPr>
        <w:t xml:space="preserve"> We would like to do water </w:t>
      </w:r>
      <w:r w:rsidRPr="00D34059">
        <w:rPr>
          <w:rFonts w:ascii="Arial" w:hAnsi="Arial" w:cs="Arial"/>
        </w:rPr>
        <w:t>sports.</w:t>
      </w:r>
    </w:p>
    <w:p w:rsidR="00D34059" w:rsidRPr="00D34059" w:rsidRDefault="00D34059" w:rsidP="00D34059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D34059">
        <w:rPr>
          <w:rFonts w:ascii="Arial" w:hAnsi="Arial" w:cs="Arial"/>
        </w:rPr>
        <w:t>5.</w:t>
      </w:r>
      <w:r>
        <w:rPr>
          <w:rFonts w:ascii="Arial" w:hAnsi="Arial" w:cs="Arial"/>
        </w:rPr>
        <w:t xml:space="preserve"> She doesn’t want to travel by </w:t>
      </w:r>
      <w:r w:rsidRPr="00D34059">
        <w:rPr>
          <w:rFonts w:ascii="Arial" w:hAnsi="Arial" w:cs="Arial"/>
        </w:rPr>
        <w:t>airplane.</w:t>
      </w:r>
    </w:p>
    <w:p w:rsidR="00D34059" w:rsidRPr="00D34059" w:rsidRDefault="00D34059" w:rsidP="00D34059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6. Would you like to go to the </w:t>
      </w:r>
      <w:r w:rsidRPr="00D34059">
        <w:rPr>
          <w:rFonts w:ascii="Arial" w:hAnsi="Arial" w:cs="Arial"/>
        </w:rPr>
        <w:t xml:space="preserve">movies with me? </w:t>
      </w:r>
    </w:p>
    <w:p w:rsidR="00D34059" w:rsidRPr="00D34059" w:rsidRDefault="00D34059" w:rsidP="00D34059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</w:p>
    <w:p w:rsidR="00D34059" w:rsidRPr="00D34059" w:rsidRDefault="00D34059" w:rsidP="00D34059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D34059">
        <w:rPr>
          <w:rFonts w:ascii="Arial" w:hAnsi="Arial" w:cs="Arial"/>
        </w:rPr>
        <w:t xml:space="preserve">B. </w:t>
      </w:r>
    </w:p>
    <w:p w:rsidR="00D34059" w:rsidRPr="00D34059" w:rsidRDefault="00D34059" w:rsidP="00D34059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D34059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Pr="00D34059">
        <w:rPr>
          <w:rFonts w:ascii="Arial" w:hAnsi="Arial" w:cs="Arial"/>
        </w:rPr>
        <w:t>should get</w:t>
      </w:r>
      <w:r>
        <w:rPr>
          <w:rFonts w:ascii="Arial" w:hAnsi="Arial" w:cs="Arial"/>
        </w:rPr>
        <w:t xml:space="preserve">      </w:t>
      </w:r>
      <w:r w:rsidRPr="00D34059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</w:t>
      </w:r>
      <w:r w:rsidRPr="00D34059">
        <w:rPr>
          <w:rFonts w:ascii="Arial" w:hAnsi="Arial" w:cs="Arial"/>
        </w:rPr>
        <w:t>shouldn’t eat</w:t>
      </w:r>
      <w:r>
        <w:rPr>
          <w:rFonts w:ascii="Arial" w:hAnsi="Arial" w:cs="Arial"/>
        </w:rPr>
        <w:t xml:space="preserve">      </w:t>
      </w:r>
      <w:r w:rsidRPr="00D34059">
        <w:rPr>
          <w:rFonts w:ascii="Arial" w:hAnsi="Arial" w:cs="Arial"/>
        </w:rPr>
        <w:t>3.</w:t>
      </w:r>
      <w:r>
        <w:rPr>
          <w:rFonts w:ascii="Arial" w:hAnsi="Arial" w:cs="Arial"/>
        </w:rPr>
        <w:t xml:space="preserve"> </w:t>
      </w:r>
      <w:r w:rsidRPr="00D34059">
        <w:rPr>
          <w:rFonts w:ascii="Arial" w:hAnsi="Arial" w:cs="Arial"/>
        </w:rPr>
        <w:t>should book</w:t>
      </w:r>
      <w:r>
        <w:rPr>
          <w:rFonts w:ascii="Arial" w:hAnsi="Arial" w:cs="Arial"/>
        </w:rPr>
        <w:t xml:space="preserve">      </w:t>
      </w:r>
      <w:r w:rsidRPr="00D34059">
        <w:rPr>
          <w:rFonts w:ascii="Arial" w:hAnsi="Arial" w:cs="Arial"/>
        </w:rPr>
        <w:t>4.</w:t>
      </w:r>
      <w:r>
        <w:rPr>
          <w:rFonts w:ascii="Arial" w:hAnsi="Arial" w:cs="Arial"/>
        </w:rPr>
        <w:t xml:space="preserve"> </w:t>
      </w:r>
      <w:r w:rsidRPr="00D34059">
        <w:rPr>
          <w:rFonts w:ascii="Arial" w:hAnsi="Arial" w:cs="Arial"/>
        </w:rPr>
        <w:t>should be</w:t>
      </w:r>
      <w:r>
        <w:rPr>
          <w:rFonts w:ascii="Arial" w:hAnsi="Arial" w:cs="Arial"/>
        </w:rPr>
        <w:t xml:space="preserve">      </w:t>
      </w:r>
      <w:r w:rsidRPr="00D34059">
        <w:rPr>
          <w:rFonts w:ascii="Arial" w:hAnsi="Arial" w:cs="Arial"/>
        </w:rPr>
        <w:t>5.</w:t>
      </w:r>
      <w:r>
        <w:rPr>
          <w:rFonts w:ascii="Arial" w:hAnsi="Arial" w:cs="Arial"/>
        </w:rPr>
        <w:t xml:space="preserve"> </w:t>
      </w:r>
      <w:r w:rsidRPr="00D34059">
        <w:rPr>
          <w:rFonts w:ascii="Arial" w:hAnsi="Arial" w:cs="Arial"/>
        </w:rPr>
        <w:t>should take</w:t>
      </w:r>
      <w:r>
        <w:rPr>
          <w:rFonts w:ascii="Arial" w:hAnsi="Arial" w:cs="Arial"/>
        </w:rPr>
        <w:t xml:space="preserve">      </w:t>
      </w:r>
      <w:r w:rsidRPr="00D34059">
        <w:rPr>
          <w:rFonts w:ascii="Arial" w:hAnsi="Arial" w:cs="Arial"/>
        </w:rPr>
        <w:t>6.</w:t>
      </w:r>
      <w:r>
        <w:rPr>
          <w:rFonts w:ascii="Arial" w:hAnsi="Arial" w:cs="Arial"/>
        </w:rPr>
        <w:t xml:space="preserve"> </w:t>
      </w:r>
      <w:r w:rsidRPr="00D34059">
        <w:rPr>
          <w:rFonts w:ascii="Arial" w:hAnsi="Arial" w:cs="Arial"/>
        </w:rPr>
        <w:t>shouldn’t listen</w:t>
      </w:r>
      <w:r>
        <w:rPr>
          <w:rFonts w:ascii="Arial" w:hAnsi="Arial" w:cs="Arial"/>
        </w:rPr>
        <w:t xml:space="preserve">      </w:t>
      </w:r>
      <w:r w:rsidRPr="00D34059">
        <w:rPr>
          <w:rFonts w:ascii="Arial" w:hAnsi="Arial" w:cs="Arial"/>
        </w:rPr>
        <w:t>7.</w:t>
      </w:r>
      <w:r>
        <w:rPr>
          <w:rFonts w:ascii="Arial" w:hAnsi="Arial" w:cs="Arial"/>
        </w:rPr>
        <w:t xml:space="preserve"> </w:t>
      </w:r>
      <w:r w:rsidRPr="00D34059">
        <w:rPr>
          <w:rFonts w:ascii="Arial" w:hAnsi="Arial" w:cs="Arial"/>
        </w:rPr>
        <w:t>should stay</w:t>
      </w:r>
      <w:r>
        <w:rPr>
          <w:rFonts w:ascii="Arial" w:hAnsi="Arial" w:cs="Arial"/>
        </w:rPr>
        <w:t xml:space="preserve">      </w:t>
      </w:r>
      <w:r w:rsidRPr="00D34059">
        <w:rPr>
          <w:rFonts w:ascii="Arial" w:hAnsi="Arial" w:cs="Arial"/>
        </w:rPr>
        <w:t>8.</w:t>
      </w:r>
      <w:r>
        <w:rPr>
          <w:rFonts w:ascii="Arial" w:hAnsi="Arial" w:cs="Arial"/>
        </w:rPr>
        <w:t xml:space="preserve"> </w:t>
      </w:r>
      <w:r w:rsidRPr="00D34059">
        <w:rPr>
          <w:rFonts w:ascii="Arial" w:hAnsi="Arial" w:cs="Arial"/>
        </w:rPr>
        <w:t>shouldn’t go</w:t>
      </w:r>
      <w:r>
        <w:rPr>
          <w:rFonts w:ascii="Arial" w:hAnsi="Arial" w:cs="Arial"/>
        </w:rPr>
        <w:t xml:space="preserve">      </w:t>
      </w:r>
      <w:r w:rsidRPr="00D34059">
        <w:rPr>
          <w:rFonts w:ascii="Arial" w:hAnsi="Arial" w:cs="Arial"/>
        </w:rPr>
        <w:t>9.</w:t>
      </w:r>
      <w:r>
        <w:rPr>
          <w:rFonts w:ascii="Arial" w:hAnsi="Arial" w:cs="Arial"/>
        </w:rPr>
        <w:t xml:space="preserve"> </w:t>
      </w:r>
      <w:r w:rsidRPr="00D34059">
        <w:rPr>
          <w:rFonts w:ascii="Arial" w:hAnsi="Arial" w:cs="Arial"/>
        </w:rPr>
        <w:t>should buy</w:t>
      </w:r>
    </w:p>
    <w:p w:rsidR="00D34059" w:rsidRPr="00D34059" w:rsidRDefault="00D34059" w:rsidP="00D34059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D34059" w:rsidRPr="00D34059" w:rsidRDefault="00D34059" w:rsidP="00D34059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D34059">
        <w:rPr>
          <w:rFonts w:ascii="Arial" w:hAnsi="Arial" w:cs="Arial"/>
        </w:rPr>
        <w:t>C.</w:t>
      </w:r>
    </w:p>
    <w:p w:rsidR="00D34059" w:rsidRDefault="00D34059" w:rsidP="00D34059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D34059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Pr="00D34059">
        <w:rPr>
          <w:rFonts w:ascii="Arial" w:hAnsi="Arial" w:cs="Arial"/>
        </w:rPr>
        <w:t>am going to meet</w:t>
      </w:r>
      <w:r>
        <w:rPr>
          <w:rFonts w:ascii="Arial" w:hAnsi="Arial" w:cs="Arial"/>
        </w:rPr>
        <w:t xml:space="preserve">      </w:t>
      </w:r>
      <w:r w:rsidRPr="00D34059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</w:t>
      </w:r>
      <w:r w:rsidRPr="00D34059">
        <w:rPr>
          <w:rFonts w:ascii="Arial" w:hAnsi="Arial" w:cs="Arial"/>
        </w:rPr>
        <w:t>is going to take</w:t>
      </w:r>
      <w:r>
        <w:rPr>
          <w:rFonts w:ascii="Arial" w:hAnsi="Arial" w:cs="Arial"/>
        </w:rPr>
        <w:t xml:space="preserve">      </w:t>
      </w:r>
      <w:r w:rsidRPr="00D34059">
        <w:rPr>
          <w:rFonts w:ascii="Arial" w:hAnsi="Arial" w:cs="Arial"/>
        </w:rPr>
        <w:t>3.</w:t>
      </w:r>
      <w:r>
        <w:rPr>
          <w:rFonts w:ascii="Arial" w:hAnsi="Arial" w:cs="Arial"/>
        </w:rPr>
        <w:t xml:space="preserve"> </w:t>
      </w:r>
      <w:r w:rsidRPr="00D34059">
        <w:rPr>
          <w:rFonts w:ascii="Arial" w:hAnsi="Arial" w:cs="Arial"/>
        </w:rPr>
        <w:t>am going to write down</w:t>
      </w:r>
      <w:r>
        <w:rPr>
          <w:rFonts w:ascii="Arial" w:hAnsi="Arial" w:cs="Arial"/>
        </w:rPr>
        <w:t xml:space="preserve">      </w:t>
      </w:r>
    </w:p>
    <w:p w:rsidR="00D34059" w:rsidRPr="00D34059" w:rsidRDefault="00D34059" w:rsidP="00D34059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D34059">
        <w:rPr>
          <w:rFonts w:ascii="Arial" w:hAnsi="Arial" w:cs="Arial"/>
        </w:rPr>
        <w:t>4.</w:t>
      </w:r>
      <w:r>
        <w:rPr>
          <w:rFonts w:ascii="Arial" w:hAnsi="Arial" w:cs="Arial"/>
        </w:rPr>
        <w:t xml:space="preserve"> </w:t>
      </w:r>
      <w:r w:rsidRPr="00D34059">
        <w:rPr>
          <w:rFonts w:ascii="Arial" w:hAnsi="Arial" w:cs="Arial"/>
        </w:rPr>
        <w:t>A: are… going to travel</w:t>
      </w:r>
      <w:r w:rsidR="00A418BD">
        <w:rPr>
          <w:rFonts w:ascii="Arial" w:hAnsi="Arial" w:cs="Arial"/>
        </w:rPr>
        <w:t xml:space="preserve">      </w:t>
      </w:r>
      <w:r w:rsidRPr="00D34059">
        <w:rPr>
          <w:rFonts w:ascii="Arial" w:hAnsi="Arial" w:cs="Arial"/>
        </w:rPr>
        <w:t>B:</w:t>
      </w:r>
      <w:r w:rsidR="00A418BD">
        <w:rPr>
          <w:rFonts w:ascii="Arial" w:hAnsi="Arial" w:cs="Arial"/>
        </w:rPr>
        <w:t xml:space="preserve"> </w:t>
      </w:r>
      <w:r w:rsidRPr="00D34059">
        <w:rPr>
          <w:rFonts w:ascii="Arial" w:hAnsi="Arial" w:cs="Arial"/>
        </w:rPr>
        <w:t>are going to go</w:t>
      </w:r>
      <w:r w:rsidR="00A418BD">
        <w:rPr>
          <w:rFonts w:ascii="Arial" w:hAnsi="Arial" w:cs="Arial"/>
        </w:rPr>
        <w:t xml:space="preserve">      </w:t>
      </w:r>
      <w:r w:rsidRPr="00D34059">
        <w:rPr>
          <w:rFonts w:ascii="Arial" w:hAnsi="Arial" w:cs="Arial"/>
        </w:rPr>
        <w:t>5.</w:t>
      </w:r>
      <w:r w:rsidRPr="00D34059">
        <w:rPr>
          <w:rFonts w:ascii="Arial" w:hAnsi="Arial" w:cs="Arial"/>
        </w:rPr>
        <w:tab/>
        <w:t>is… going to arrive</w:t>
      </w:r>
      <w:r w:rsidR="00A418BD">
        <w:rPr>
          <w:rFonts w:ascii="Arial" w:hAnsi="Arial" w:cs="Arial"/>
        </w:rPr>
        <w:t xml:space="preserve">      </w:t>
      </w:r>
      <w:r w:rsidRPr="00D34059">
        <w:rPr>
          <w:rFonts w:ascii="Arial" w:hAnsi="Arial" w:cs="Arial"/>
        </w:rPr>
        <w:t>6.</w:t>
      </w:r>
      <w:r w:rsidRPr="00D34059">
        <w:rPr>
          <w:rFonts w:ascii="Arial" w:hAnsi="Arial" w:cs="Arial"/>
        </w:rPr>
        <w:tab/>
        <w:t>aren’t going to buy</w:t>
      </w:r>
    </w:p>
    <w:p w:rsidR="00D34059" w:rsidRPr="00D34059" w:rsidRDefault="00D34059" w:rsidP="00D34059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D34059">
        <w:rPr>
          <w:rFonts w:ascii="Arial" w:hAnsi="Arial" w:cs="Arial"/>
        </w:rPr>
        <w:t>7.</w:t>
      </w:r>
      <w:r w:rsidR="00A418BD">
        <w:rPr>
          <w:rFonts w:ascii="Arial" w:hAnsi="Arial" w:cs="Arial"/>
        </w:rPr>
        <w:t xml:space="preserve"> </w:t>
      </w:r>
      <w:r w:rsidRPr="00D34059">
        <w:rPr>
          <w:rFonts w:ascii="Arial" w:hAnsi="Arial" w:cs="Arial"/>
        </w:rPr>
        <w:t>Are… going to eat</w:t>
      </w:r>
    </w:p>
    <w:p w:rsidR="00D34059" w:rsidRPr="00D34059" w:rsidRDefault="00D34059" w:rsidP="00D34059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D34059">
        <w:rPr>
          <w:rFonts w:ascii="Arial" w:hAnsi="Arial" w:cs="Arial"/>
        </w:rPr>
        <w:tab/>
      </w:r>
    </w:p>
    <w:p w:rsidR="00D34059" w:rsidRPr="00A418BD" w:rsidRDefault="00D34059" w:rsidP="00D34059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  <w:b/>
        </w:rPr>
      </w:pPr>
      <w:r w:rsidRPr="00A418BD">
        <w:rPr>
          <w:rFonts w:ascii="Arial" w:hAnsi="Arial" w:cs="Arial"/>
          <w:b/>
        </w:rPr>
        <w:t>COMMUNICATION</w:t>
      </w:r>
    </w:p>
    <w:p w:rsidR="00D34059" w:rsidRPr="00D34059" w:rsidRDefault="00D34059" w:rsidP="00D34059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D34059">
        <w:rPr>
          <w:rFonts w:ascii="Arial" w:hAnsi="Arial" w:cs="Arial"/>
        </w:rPr>
        <w:t>1. h</w:t>
      </w:r>
      <w:r w:rsidR="00A418BD">
        <w:rPr>
          <w:rFonts w:ascii="Arial" w:hAnsi="Arial" w:cs="Arial"/>
        </w:rPr>
        <w:t xml:space="preserve">      </w:t>
      </w:r>
      <w:r w:rsidRPr="00D34059">
        <w:rPr>
          <w:rFonts w:ascii="Arial" w:hAnsi="Arial" w:cs="Arial"/>
        </w:rPr>
        <w:t>2. d</w:t>
      </w:r>
      <w:r w:rsidR="00A418BD">
        <w:rPr>
          <w:rFonts w:ascii="Arial" w:hAnsi="Arial" w:cs="Arial"/>
        </w:rPr>
        <w:t xml:space="preserve">      </w:t>
      </w:r>
      <w:r w:rsidRPr="00D34059">
        <w:rPr>
          <w:rFonts w:ascii="Arial" w:hAnsi="Arial" w:cs="Arial"/>
        </w:rPr>
        <w:t>3. e</w:t>
      </w:r>
      <w:r w:rsidR="00A418BD">
        <w:rPr>
          <w:rFonts w:ascii="Arial" w:hAnsi="Arial" w:cs="Arial"/>
        </w:rPr>
        <w:t xml:space="preserve">      </w:t>
      </w:r>
      <w:r w:rsidRPr="00D34059">
        <w:rPr>
          <w:rFonts w:ascii="Arial" w:hAnsi="Arial" w:cs="Arial"/>
        </w:rPr>
        <w:t>4. a</w:t>
      </w:r>
      <w:r w:rsidR="00A418BD">
        <w:rPr>
          <w:rFonts w:ascii="Arial" w:hAnsi="Arial" w:cs="Arial"/>
        </w:rPr>
        <w:t xml:space="preserve">      </w:t>
      </w:r>
      <w:r w:rsidRPr="00D34059">
        <w:rPr>
          <w:rFonts w:ascii="Arial" w:hAnsi="Arial" w:cs="Arial"/>
        </w:rPr>
        <w:t>5. c</w:t>
      </w:r>
      <w:r w:rsidR="00A418BD">
        <w:rPr>
          <w:rFonts w:ascii="Arial" w:hAnsi="Arial" w:cs="Arial"/>
        </w:rPr>
        <w:t xml:space="preserve">      </w:t>
      </w:r>
      <w:r w:rsidRPr="00D34059">
        <w:rPr>
          <w:rFonts w:ascii="Arial" w:hAnsi="Arial" w:cs="Arial"/>
        </w:rPr>
        <w:t>6. f</w:t>
      </w:r>
      <w:r w:rsidR="00A418BD">
        <w:rPr>
          <w:rFonts w:ascii="Arial" w:hAnsi="Arial" w:cs="Arial"/>
        </w:rPr>
        <w:t xml:space="preserve">      </w:t>
      </w:r>
      <w:r w:rsidRPr="00D34059">
        <w:rPr>
          <w:rFonts w:ascii="Arial" w:hAnsi="Arial" w:cs="Arial"/>
        </w:rPr>
        <w:t>7. b</w:t>
      </w:r>
      <w:r w:rsidR="00A418BD">
        <w:rPr>
          <w:rFonts w:ascii="Arial" w:hAnsi="Arial" w:cs="Arial"/>
        </w:rPr>
        <w:t xml:space="preserve">      </w:t>
      </w:r>
      <w:r w:rsidRPr="00D34059">
        <w:rPr>
          <w:rFonts w:ascii="Arial" w:hAnsi="Arial" w:cs="Arial"/>
        </w:rPr>
        <w:t>8. g</w:t>
      </w:r>
    </w:p>
    <w:p w:rsidR="00D34059" w:rsidRPr="00D34059" w:rsidRDefault="00D34059" w:rsidP="00D34059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D34059">
        <w:rPr>
          <w:rFonts w:ascii="Arial" w:hAnsi="Arial" w:cs="Arial"/>
        </w:rPr>
        <w:tab/>
      </w:r>
    </w:p>
    <w:p w:rsidR="00D34059" w:rsidRPr="00A418BD" w:rsidRDefault="00D34059" w:rsidP="00D34059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  <w:b/>
        </w:rPr>
      </w:pPr>
      <w:r w:rsidRPr="00A418BD">
        <w:rPr>
          <w:rFonts w:ascii="Arial" w:hAnsi="Arial" w:cs="Arial"/>
          <w:b/>
        </w:rPr>
        <w:t>LISTENING</w:t>
      </w:r>
    </w:p>
    <w:p w:rsidR="00D34059" w:rsidRPr="00D34059" w:rsidRDefault="00D34059" w:rsidP="00D34059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D34059">
        <w:rPr>
          <w:rFonts w:ascii="Arial" w:hAnsi="Arial" w:cs="Arial"/>
        </w:rPr>
        <w:t>1.</w:t>
      </w:r>
      <w:r w:rsidR="00A418BD">
        <w:rPr>
          <w:rFonts w:ascii="Arial" w:hAnsi="Arial" w:cs="Arial"/>
        </w:rPr>
        <w:t xml:space="preserve"> </w:t>
      </w:r>
      <w:r w:rsidRPr="00D34059">
        <w:rPr>
          <w:rFonts w:ascii="Arial" w:hAnsi="Arial" w:cs="Arial"/>
        </w:rPr>
        <w:t>June</w:t>
      </w:r>
      <w:r w:rsidR="00A418BD">
        <w:rPr>
          <w:rFonts w:ascii="Arial" w:hAnsi="Arial" w:cs="Arial"/>
        </w:rPr>
        <w:t xml:space="preserve">      </w:t>
      </w:r>
      <w:r w:rsidRPr="00D34059">
        <w:rPr>
          <w:rFonts w:ascii="Arial" w:hAnsi="Arial" w:cs="Arial"/>
        </w:rPr>
        <w:t>2.</w:t>
      </w:r>
      <w:r w:rsidR="00A418BD">
        <w:rPr>
          <w:rFonts w:ascii="Arial" w:hAnsi="Arial" w:cs="Arial"/>
        </w:rPr>
        <w:t xml:space="preserve"> </w:t>
      </w:r>
      <w:r w:rsidRPr="00D34059">
        <w:rPr>
          <w:rFonts w:ascii="Arial" w:hAnsi="Arial" w:cs="Arial"/>
        </w:rPr>
        <w:t xml:space="preserve">train </w:t>
      </w:r>
      <w:r w:rsidR="00A418BD">
        <w:rPr>
          <w:rFonts w:ascii="Arial" w:hAnsi="Arial" w:cs="Arial"/>
        </w:rPr>
        <w:t xml:space="preserve">      </w:t>
      </w:r>
      <w:r w:rsidRPr="00D34059">
        <w:rPr>
          <w:rFonts w:ascii="Arial" w:hAnsi="Arial" w:cs="Arial"/>
        </w:rPr>
        <w:t>3.</w:t>
      </w:r>
      <w:r w:rsidR="00A418BD">
        <w:rPr>
          <w:rFonts w:ascii="Arial" w:hAnsi="Arial" w:cs="Arial"/>
        </w:rPr>
        <w:t xml:space="preserve"> </w:t>
      </w:r>
      <w:r w:rsidRPr="00D34059">
        <w:rPr>
          <w:rFonts w:ascii="Arial" w:hAnsi="Arial" w:cs="Arial"/>
        </w:rPr>
        <w:t>James</w:t>
      </w:r>
    </w:p>
    <w:p w:rsidR="00D34059" w:rsidRPr="00D34059" w:rsidRDefault="00D34059" w:rsidP="00D34059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D34059">
        <w:rPr>
          <w:rFonts w:ascii="Arial" w:hAnsi="Arial" w:cs="Arial"/>
        </w:rPr>
        <w:tab/>
      </w:r>
    </w:p>
    <w:p w:rsidR="003C7D50" w:rsidRDefault="003C7D50" w:rsidP="00D34059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  <w:b/>
        </w:rPr>
      </w:pPr>
    </w:p>
    <w:p w:rsidR="00A418BD" w:rsidRDefault="00A418BD" w:rsidP="00A418BD">
      <w:pPr>
        <w:pStyle w:val="HUBtext"/>
        <w:tabs>
          <w:tab w:val="left" w:pos="220"/>
          <w:tab w:val="left" w:pos="720"/>
          <w:tab w:val="left" w:pos="920"/>
        </w:tabs>
        <w:spacing w:before="57"/>
        <w:ind w:left="-709" w:firstLine="0"/>
        <w:rPr>
          <w:rFonts w:ascii="Arial" w:hAnsi="Arial" w:cs="Arial"/>
        </w:rPr>
      </w:pPr>
    </w:p>
    <w:p w:rsidR="0024407F" w:rsidRDefault="00683F26" w:rsidP="002829FD">
      <w:pPr>
        <w:pStyle w:val="HUBtext"/>
        <w:tabs>
          <w:tab w:val="left" w:pos="142"/>
          <w:tab w:val="left" w:pos="426"/>
          <w:tab w:val="left" w:pos="72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>
        <w:rPr>
          <w:rFonts w:ascii="Arial" w:hAnsi="Arial" w:cs="Arial"/>
          <w:noProof/>
          <w:lang w:val="el-GR"/>
        </w:rPr>
        <w:pict>
          <v:shape id="_x0000_s1562" type="#_x0000_t202" style="position:absolute;left:0;text-align:left;margin-left:-49.05pt;margin-top:7.15pt;width:494.75pt;height:240.75pt;z-index:-251657728;mso-width-relative:margin;mso-height-relative:margin" filled="f">
            <v:textbox style="mso-next-textbox:#_x0000_s1562">
              <w:txbxContent>
                <w:p w:rsidR="00A418BD" w:rsidRPr="00EB4D7A" w:rsidRDefault="00A418BD" w:rsidP="00A418BD">
                  <w:pPr>
                    <w:ind w:left="142"/>
                    <w:rPr>
                      <w:rFonts w:ascii="Arial" w:hAnsi="Arial" w:cs="Arial"/>
                      <w:b/>
                      <w:bCs/>
                      <w:caps/>
                      <w:spacing w:val="6"/>
                      <w:sz w:val="20"/>
                      <w:szCs w:val="20"/>
                    </w:rPr>
                  </w:pPr>
                  <w:r w:rsidRPr="00EB4D7A">
                    <w:rPr>
                      <w:rFonts w:ascii="Arial" w:hAnsi="Arial" w:cs="Arial"/>
                      <w:b/>
                      <w:bCs/>
                      <w:caps/>
                      <w:spacing w:val="6"/>
                      <w:sz w:val="20"/>
                      <w:szCs w:val="20"/>
                    </w:rPr>
                    <w:t>listening transcript</w:t>
                  </w:r>
                </w:p>
                <w:p w:rsidR="00A418BD" w:rsidRPr="00A418BD" w:rsidRDefault="00A418BD" w:rsidP="00A418BD">
                  <w:pPr>
                    <w:pStyle w:val="HUBtext"/>
                    <w:tabs>
                      <w:tab w:val="left" w:pos="851"/>
                      <w:tab w:val="left" w:pos="920"/>
                    </w:tabs>
                    <w:spacing w:before="57"/>
                    <w:ind w:left="142" w:firstLine="0"/>
                    <w:rPr>
                      <w:rFonts w:ascii="Arial" w:hAnsi="Arial" w:cs="Arial"/>
                    </w:rPr>
                  </w:pPr>
                  <w:r w:rsidRPr="00CB3FA8">
                    <w:rPr>
                      <w:rFonts w:ascii="Arial" w:hAnsi="Arial" w:cs="Arial"/>
                      <w:b/>
                    </w:rPr>
                    <w:t>Sam</w:t>
                  </w:r>
                  <w:r w:rsidRPr="00A418BD">
                    <w:rPr>
                      <w:rFonts w:ascii="Arial" w:hAnsi="Arial" w:cs="Arial"/>
                    </w:rPr>
                    <w:tab/>
                    <w:t>Hey, Diego. What’s wrong?</w:t>
                  </w:r>
                </w:p>
                <w:p w:rsidR="00A418BD" w:rsidRPr="00A418BD" w:rsidRDefault="00A418BD" w:rsidP="00A418BD">
                  <w:pPr>
                    <w:pStyle w:val="HUBtext"/>
                    <w:tabs>
                      <w:tab w:val="left" w:pos="851"/>
                      <w:tab w:val="left" w:pos="920"/>
                    </w:tabs>
                    <w:spacing w:before="57"/>
                    <w:ind w:left="142" w:firstLine="0"/>
                    <w:rPr>
                      <w:rFonts w:ascii="Arial" w:hAnsi="Arial" w:cs="Arial"/>
                    </w:rPr>
                  </w:pPr>
                  <w:r w:rsidRPr="00CB3FA8">
                    <w:rPr>
                      <w:rFonts w:ascii="Arial" w:hAnsi="Arial" w:cs="Arial"/>
                      <w:b/>
                    </w:rPr>
                    <w:t>Diego</w:t>
                  </w:r>
                  <w:r w:rsidRPr="00A418BD">
                    <w:rPr>
                      <w:rFonts w:ascii="Arial" w:hAnsi="Arial" w:cs="Arial"/>
                    </w:rPr>
                    <w:t xml:space="preserve"> </w:t>
                  </w:r>
                  <w:r w:rsidRPr="00A418BD">
                    <w:rPr>
                      <w:rFonts w:ascii="Arial" w:hAnsi="Arial" w:cs="Arial"/>
                    </w:rPr>
                    <w:tab/>
                    <w:t>I need a vacation!</w:t>
                  </w:r>
                </w:p>
                <w:p w:rsidR="00A418BD" w:rsidRPr="00A418BD" w:rsidRDefault="00A418BD" w:rsidP="00A418BD">
                  <w:pPr>
                    <w:pStyle w:val="HUBtext"/>
                    <w:tabs>
                      <w:tab w:val="left" w:pos="851"/>
                      <w:tab w:val="left" w:pos="920"/>
                    </w:tabs>
                    <w:spacing w:before="57"/>
                    <w:ind w:left="142" w:firstLine="0"/>
                    <w:rPr>
                      <w:rFonts w:ascii="Arial" w:hAnsi="Arial" w:cs="Arial"/>
                    </w:rPr>
                  </w:pPr>
                  <w:r w:rsidRPr="00CB3FA8">
                    <w:rPr>
                      <w:rFonts w:ascii="Arial" w:hAnsi="Arial" w:cs="Arial"/>
                      <w:b/>
                    </w:rPr>
                    <w:t>Sam</w:t>
                  </w:r>
                  <w:r w:rsidRPr="00A418BD">
                    <w:rPr>
                      <w:rFonts w:ascii="Arial" w:hAnsi="Arial" w:cs="Arial"/>
                    </w:rPr>
                    <w:tab/>
                    <w:t>Me too. When are you going? In May?</w:t>
                  </w:r>
                </w:p>
                <w:p w:rsidR="00A418BD" w:rsidRPr="00A418BD" w:rsidRDefault="00A418BD" w:rsidP="00A418BD">
                  <w:pPr>
                    <w:pStyle w:val="HUBtext"/>
                    <w:tabs>
                      <w:tab w:val="left" w:pos="851"/>
                      <w:tab w:val="left" w:pos="920"/>
                    </w:tabs>
                    <w:spacing w:before="57"/>
                    <w:ind w:left="142" w:firstLine="0"/>
                    <w:rPr>
                      <w:rFonts w:ascii="Arial" w:hAnsi="Arial" w:cs="Arial"/>
                    </w:rPr>
                  </w:pPr>
                  <w:r w:rsidRPr="00CB3FA8">
                    <w:rPr>
                      <w:rFonts w:ascii="Arial" w:hAnsi="Arial" w:cs="Arial"/>
                      <w:b/>
                    </w:rPr>
                    <w:t>Diego</w:t>
                  </w:r>
                  <w:r w:rsidRPr="00A418BD">
                    <w:rPr>
                      <w:rFonts w:ascii="Arial" w:hAnsi="Arial" w:cs="Arial"/>
                    </w:rPr>
                    <w:tab/>
                    <w:t>No, in June. I’m going to San Francisco.</w:t>
                  </w:r>
                </w:p>
                <w:p w:rsidR="00A418BD" w:rsidRPr="00A418BD" w:rsidRDefault="00A418BD" w:rsidP="00A418BD">
                  <w:pPr>
                    <w:pStyle w:val="HUBtext"/>
                    <w:tabs>
                      <w:tab w:val="left" w:pos="851"/>
                      <w:tab w:val="left" w:pos="920"/>
                    </w:tabs>
                    <w:spacing w:before="57"/>
                    <w:ind w:left="142" w:firstLine="0"/>
                    <w:rPr>
                      <w:rFonts w:ascii="Arial" w:hAnsi="Arial" w:cs="Arial"/>
                    </w:rPr>
                  </w:pPr>
                  <w:r w:rsidRPr="00CB3FA8">
                    <w:rPr>
                      <w:rFonts w:ascii="Arial" w:hAnsi="Arial" w:cs="Arial"/>
                      <w:b/>
                    </w:rPr>
                    <w:t>Sam</w:t>
                  </w:r>
                  <w:r w:rsidRPr="00A418BD">
                    <w:rPr>
                      <w:rFonts w:ascii="Arial" w:hAnsi="Arial" w:cs="Arial"/>
                    </w:rPr>
                    <w:tab/>
                    <w:t>Are you going to travel by plane?</w:t>
                  </w:r>
                </w:p>
                <w:p w:rsidR="00A418BD" w:rsidRPr="00A418BD" w:rsidRDefault="00A418BD" w:rsidP="00A418BD">
                  <w:pPr>
                    <w:pStyle w:val="HUBtext"/>
                    <w:tabs>
                      <w:tab w:val="left" w:pos="851"/>
                      <w:tab w:val="left" w:pos="920"/>
                    </w:tabs>
                    <w:spacing w:before="57"/>
                    <w:ind w:left="142" w:firstLine="0"/>
                    <w:rPr>
                      <w:rFonts w:ascii="Arial" w:hAnsi="Arial" w:cs="Arial"/>
                    </w:rPr>
                  </w:pPr>
                  <w:r w:rsidRPr="00CB3FA8">
                    <w:rPr>
                      <w:rFonts w:ascii="Arial" w:hAnsi="Arial" w:cs="Arial"/>
                      <w:b/>
                    </w:rPr>
                    <w:t>Diego</w:t>
                  </w:r>
                  <w:r w:rsidRPr="00A418BD">
                    <w:rPr>
                      <w:rFonts w:ascii="Arial" w:hAnsi="Arial" w:cs="Arial"/>
                    </w:rPr>
                    <w:tab/>
                    <w:t xml:space="preserve">No, way. I hate planes. I’m going to take </w:t>
                  </w:r>
                  <w:r w:rsidRPr="00A418BD">
                    <w:rPr>
                      <w:rFonts w:ascii="Arial" w:hAnsi="Arial" w:cs="Arial"/>
                    </w:rPr>
                    <w:br/>
                  </w:r>
                  <w:r w:rsidRPr="00A418BD">
                    <w:rPr>
                      <w:rFonts w:ascii="Arial" w:hAnsi="Arial" w:cs="Arial"/>
                    </w:rPr>
                    <w:tab/>
                  </w:r>
                  <w:r w:rsidRPr="00A418BD">
                    <w:rPr>
                      <w:rFonts w:ascii="Arial" w:hAnsi="Arial" w:cs="Arial"/>
                    </w:rPr>
                    <w:tab/>
                    <w:t>the train.</w:t>
                  </w:r>
                </w:p>
                <w:p w:rsidR="00A418BD" w:rsidRPr="00A418BD" w:rsidRDefault="00A418BD" w:rsidP="00A418BD">
                  <w:pPr>
                    <w:pStyle w:val="HUBtext"/>
                    <w:tabs>
                      <w:tab w:val="left" w:pos="851"/>
                      <w:tab w:val="left" w:pos="920"/>
                    </w:tabs>
                    <w:spacing w:before="57"/>
                    <w:ind w:left="142" w:firstLine="0"/>
                    <w:rPr>
                      <w:rFonts w:ascii="Arial" w:hAnsi="Arial" w:cs="Arial"/>
                    </w:rPr>
                  </w:pPr>
                  <w:r w:rsidRPr="00CB3FA8">
                    <w:rPr>
                      <w:rFonts w:ascii="Arial" w:hAnsi="Arial" w:cs="Arial"/>
                      <w:b/>
                    </w:rPr>
                    <w:t>Sam</w:t>
                  </w:r>
                  <w:r w:rsidRPr="00A418BD">
                    <w:rPr>
                      <w:rFonts w:ascii="Arial" w:hAnsi="Arial" w:cs="Arial"/>
                    </w:rPr>
                    <w:tab/>
                    <w:t xml:space="preserve">Are you going to travel alone? </w:t>
                  </w:r>
                </w:p>
                <w:p w:rsidR="00A418BD" w:rsidRPr="00A418BD" w:rsidRDefault="00A418BD" w:rsidP="00A418BD">
                  <w:pPr>
                    <w:pStyle w:val="HUBtext"/>
                    <w:tabs>
                      <w:tab w:val="left" w:pos="851"/>
                      <w:tab w:val="left" w:pos="920"/>
                    </w:tabs>
                    <w:spacing w:before="57"/>
                    <w:ind w:left="142" w:firstLine="0"/>
                    <w:rPr>
                      <w:rFonts w:ascii="Arial" w:hAnsi="Arial" w:cs="Arial"/>
                    </w:rPr>
                  </w:pPr>
                  <w:r w:rsidRPr="00CB3FA8">
                    <w:rPr>
                      <w:rFonts w:ascii="Arial" w:hAnsi="Arial" w:cs="Arial"/>
                      <w:b/>
                    </w:rPr>
                    <w:t>Diego</w:t>
                  </w:r>
                  <w:r w:rsidRPr="00A418BD">
                    <w:rPr>
                      <w:rFonts w:ascii="Arial" w:hAnsi="Arial" w:cs="Arial"/>
                    </w:rPr>
                    <w:tab/>
                    <w:t>No, James is going to come with me.</w:t>
                  </w:r>
                </w:p>
                <w:p w:rsidR="00A418BD" w:rsidRPr="00A418BD" w:rsidRDefault="00A418BD" w:rsidP="00A418BD">
                  <w:pPr>
                    <w:pStyle w:val="HUBtext"/>
                    <w:tabs>
                      <w:tab w:val="left" w:pos="851"/>
                      <w:tab w:val="left" w:pos="920"/>
                    </w:tabs>
                    <w:spacing w:before="57"/>
                    <w:ind w:left="142" w:firstLine="0"/>
                    <w:rPr>
                      <w:rFonts w:ascii="Arial" w:hAnsi="Arial" w:cs="Arial"/>
                    </w:rPr>
                  </w:pPr>
                  <w:r w:rsidRPr="00CB3FA8">
                    <w:rPr>
                      <w:rFonts w:ascii="Arial" w:hAnsi="Arial" w:cs="Arial"/>
                      <w:b/>
                    </w:rPr>
                    <w:t>Sam</w:t>
                  </w:r>
                  <w:r w:rsidRPr="00A418BD">
                    <w:rPr>
                      <w:rFonts w:ascii="Arial" w:hAnsi="Arial" w:cs="Arial"/>
                    </w:rPr>
                    <w:tab/>
                    <w:t>What about your brother?</w:t>
                  </w:r>
                </w:p>
                <w:p w:rsidR="00A418BD" w:rsidRDefault="00A418BD" w:rsidP="00A418BD">
                  <w:pPr>
                    <w:pStyle w:val="HUBtext"/>
                    <w:tabs>
                      <w:tab w:val="left" w:pos="540"/>
                      <w:tab w:val="left" w:pos="851"/>
                      <w:tab w:val="left" w:pos="1080"/>
                      <w:tab w:val="left" w:pos="1620"/>
                      <w:tab w:val="left" w:pos="2200"/>
                    </w:tabs>
                    <w:ind w:left="142" w:firstLine="0"/>
                    <w:rPr>
                      <w:rFonts w:ascii="Arial" w:hAnsi="Arial" w:cs="Arial"/>
                    </w:rPr>
                  </w:pPr>
                  <w:r w:rsidRPr="00CB3FA8">
                    <w:rPr>
                      <w:rFonts w:ascii="Arial" w:hAnsi="Arial" w:cs="Arial"/>
                      <w:b/>
                    </w:rPr>
                    <w:t>Diego</w:t>
                  </w:r>
                  <w:r w:rsidRPr="00A418BD">
                    <w:rPr>
                      <w:rFonts w:ascii="Arial" w:hAnsi="Arial" w:cs="Arial"/>
                    </w:rPr>
                    <w:t xml:space="preserve"> </w:t>
                  </w:r>
                  <w:r w:rsidRPr="00A418BD">
                    <w:rPr>
                      <w:rFonts w:ascii="Arial" w:hAnsi="Arial" w:cs="Arial"/>
                    </w:rPr>
                    <w:tab/>
                    <w:t xml:space="preserve">He isn’t going to come. He’s going to </w:t>
                  </w:r>
                  <w:r w:rsidRPr="00A418BD">
                    <w:rPr>
                      <w:rFonts w:ascii="Arial" w:hAnsi="Arial" w:cs="Arial"/>
                    </w:rPr>
                    <w:br/>
                  </w:r>
                  <w:r w:rsidRPr="00A418BD">
                    <w:rPr>
                      <w:rFonts w:ascii="Arial" w:hAnsi="Arial" w:cs="Arial"/>
                    </w:rPr>
                    <w:tab/>
                  </w:r>
                  <w:r w:rsidRPr="00A418BD">
                    <w:rPr>
                      <w:rFonts w:ascii="Arial" w:hAnsi="Arial" w:cs="Arial"/>
                    </w:rPr>
                    <w:tab/>
                    <w:t>Mexico.</w:t>
                  </w:r>
                </w:p>
                <w:p w:rsidR="00A418BD" w:rsidRDefault="00A418BD" w:rsidP="00A418BD">
                  <w:pPr>
                    <w:ind w:left="142"/>
                  </w:pPr>
                </w:p>
              </w:txbxContent>
            </v:textbox>
          </v:shape>
        </w:pict>
      </w:r>
    </w:p>
    <w:p w:rsidR="0024407F" w:rsidRDefault="0024407F" w:rsidP="0024407F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</w:p>
    <w:p w:rsidR="00A418BD" w:rsidRDefault="00A418BD" w:rsidP="0024407F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A418BD" w:rsidRDefault="00A418BD" w:rsidP="0024407F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A418BD" w:rsidRPr="00CB3FA8" w:rsidRDefault="00A418BD" w:rsidP="0024407F">
      <w:pPr>
        <w:spacing w:line="280" w:lineRule="exact"/>
        <w:ind w:left="-709"/>
        <w:rPr>
          <w:rFonts w:ascii="Arial" w:hAnsi="Arial" w:cs="Arial"/>
          <w:bCs/>
          <w:color w:val="000000"/>
          <w:sz w:val="32"/>
          <w:szCs w:val="32"/>
          <w:lang w:val="en-US"/>
        </w:rPr>
      </w:pPr>
    </w:p>
    <w:p w:rsidR="00A418BD" w:rsidRDefault="00A418BD" w:rsidP="0024407F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A418BD" w:rsidRDefault="00A418BD" w:rsidP="0024407F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A418BD" w:rsidRDefault="00A418BD" w:rsidP="0024407F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A418BD" w:rsidRPr="00CB3FA8" w:rsidRDefault="00A418BD" w:rsidP="0024407F">
      <w:pPr>
        <w:spacing w:line="280" w:lineRule="exact"/>
        <w:ind w:left="-709"/>
        <w:rPr>
          <w:rFonts w:ascii="Arial" w:hAnsi="Arial" w:cs="Arial"/>
          <w:bCs/>
          <w:color w:val="000000"/>
          <w:sz w:val="32"/>
          <w:szCs w:val="32"/>
          <w:lang w:val="en-US"/>
        </w:rPr>
      </w:pPr>
    </w:p>
    <w:p w:rsidR="00A418BD" w:rsidRDefault="00A418BD" w:rsidP="0024407F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A418BD" w:rsidRDefault="00A418BD" w:rsidP="0024407F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A418BD" w:rsidRPr="00CB3FA8" w:rsidRDefault="00A418BD" w:rsidP="0024407F">
      <w:pPr>
        <w:spacing w:line="280" w:lineRule="exact"/>
        <w:ind w:left="-709"/>
        <w:rPr>
          <w:rFonts w:ascii="Arial" w:hAnsi="Arial" w:cs="Arial"/>
          <w:bCs/>
          <w:color w:val="000000"/>
          <w:sz w:val="32"/>
          <w:szCs w:val="32"/>
          <w:lang w:val="en-US"/>
        </w:rPr>
      </w:pPr>
    </w:p>
    <w:p w:rsidR="00A418BD" w:rsidRDefault="00A418BD" w:rsidP="0024407F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A418BD" w:rsidRDefault="00A418BD" w:rsidP="0024407F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A418BD" w:rsidRDefault="00A418BD" w:rsidP="0024407F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A418BD" w:rsidRDefault="00A418BD" w:rsidP="0024407F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A418BD" w:rsidRDefault="00A418BD" w:rsidP="0024407F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A418BD" w:rsidRDefault="00A418BD" w:rsidP="0024407F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A418BD" w:rsidRDefault="00A418BD" w:rsidP="0024407F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CB70D5" w:rsidRPr="00A418BD" w:rsidRDefault="00CB70D5" w:rsidP="00CB70D5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  <w:b/>
        </w:rPr>
      </w:pPr>
      <w:r w:rsidRPr="00A418BD">
        <w:rPr>
          <w:rFonts w:ascii="Arial" w:hAnsi="Arial" w:cs="Arial"/>
          <w:b/>
        </w:rPr>
        <w:t>READING</w:t>
      </w:r>
    </w:p>
    <w:p w:rsidR="00CB70D5" w:rsidRPr="00D34059" w:rsidRDefault="00CB70D5" w:rsidP="00CB70D5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D34059">
        <w:rPr>
          <w:rFonts w:ascii="Arial" w:hAnsi="Arial" w:cs="Arial"/>
        </w:rPr>
        <w:t>1. T</w:t>
      </w:r>
      <w:r>
        <w:rPr>
          <w:rFonts w:ascii="Arial" w:hAnsi="Arial" w:cs="Arial"/>
        </w:rPr>
        <w:t xml:space="preserve">      </w:t>
      </w:r>
      <w:r w:rsidRPr="00D34059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</w:t>
      </w:r>
      <w:r w:rsidRPr="00D34059">
        <w:rPr>
          <w:rFonts w:ascii="Arial" w:hAnsi="Arial" w:cs="Arial"/>
        </w:rPr>
        <w:t>F</w:t>
      </w:r>
      <w:r>
        <w:rPr>
          <w:rFonts w:ascii="Arial" w:hAnsi="Arial" w:cs="Arial"/>
        </w:rPr>
        <w:t xml:space="preserve">      </w:t>
      </w:r>
      <w:r w:rsidRPr="00D34059">
        <w:rPr>
          <w:rFonts w:ascii="Arial" w:hAnsi="Arial" w:cs="Arial"/>
        </w:rPr>
        <w:t>3. F</w:t>
      </w:r>
      <w:r>
        <w:rPr>
          <w:rFonts w:ascii="Arial" w:hAnsi="Arial" w:cs="Arial"/>
        </w:rPr>
        <w:t xml:space="preserve">      </w:t>
      </w:r>
      <w:r w:rsidRPr="00D34059">
        <w:rPr>
          <w:rFonts w:ascii="Arial" w:hAnsi="Arial" w:cs="Arial"/>
        </w:rPr>
        <w:t>4. T</w:t>
      </w:r>
    </w:p>
    <w:p w:rsidR="00CB3FA8" w:rsidRDefault="00CB3FA8" w:rsidP="0024407F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CB3FA8" w:rsidRDefault="00CB3FA8" w:rsidP="0024407F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CB3FA8" w:rsidRDefault="00CB3FA8" w:rsidP="0024407F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CB3FA8" w:rsidRDefault="00CB3FA8" w:rsidP="0024407F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CB3FA8" w:rsidRDefault="00CB3FA8" w:rsidP="0024407F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CB3FA8" w:rsidRDefault="00CB3FA8" w:rsidP="0024407F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CB3FA8" w:rsidRDefault="00CB3FA8" w:rsidP="0024407F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CB3FA8" w:rsidRDefault="00CB3FA8" w:rsidP="0024407F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CB3FA8" w:rsidRDefault="00CB3FA8" w:rsidP="0024407F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CB3FA8" w:rsidRDefault="00CB3FA8" w:rsidP="0024407F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CB3FA8" w:rsidRDefault="00CB3FA8" w:rsidP="0024407F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CB3FA8" w:rsidRDefault="00CB3FA8" w:rsidP="0024407F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A418BD" w:rsidRDefault="00A418BD" w:rsidP="0024407F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A418BD" w:rsidRDefault="00A418BD" w:rsidP="0024407F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A418BD" w:rsidRDefault="00A418BD" w:rsidP="0024407F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A418BD" w:rsidRDefault="00A418BD" w:rsidP="0024407F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A418BD" w:rsidRDefault="00A418BD" w:rsidP="0024407F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A418BD" w:rsidRDefault="00A418BD" w:rsidP="0024407F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CB3FA8" w:rsidRDefault="00CB3FA8" w:rsidP="0024407F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CB3FA8" w:rsidRDefault="00CB3FA8" w:rsidP="0024407F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CB3FA8" w:rsidRDefault="00CB3FA8" w:rsidP="0024407F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CB3FA8" w:rsidRDefault="00CB3FA8" w:rsidP="0024407F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CB3FA8" w:rsidRDefault="00CB3FA8" w:rsidP="0024407F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CB3FA8" w:rsidRDefault="00CB3FA8" w:rsidP="0024407F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CB3FA8" w:rsidRDefault="00CB3FA8" w:rsidP="00A54D2C">
      <w:pPr>
        <w:spacing w:line="280" w:lineRule="exact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A418BD" w:rsidRDefault="00A418BD" w:rsidP="0024407F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24407F" w:rsidRPr="00361B94" w:rsidRDefault="00BE31F8" w:rsidP="0024407F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  <w:r>
        <w:rPr>
          <w:rFonts w:ascii="Arial" w:hAnsi="Arial" w:cs="Arial"/>
          <w:b/>
          <w:bCs/>
          <w:color w:val="000000"/>
          <w:sz w:val="32"/>
          <w:szCs w:val="32"/>
          <w:lang w:val="en-US"/>
        </w:rPr>
        <w:t xml:space="preserve">Final </w:t>
      </w:r>
      <w:r w:rsidR="0024407F" w:rsidRPr="00361B94">
        <w:rPr>
          <w:rFonts w:ascii="Arial" w:hAnsi="Arial" w:cs="Arial"/>
          <w:b/>
          <w:bCs/>
          <w:color w:val="000000"/>
          <w:sz w:val="32"/>
          <w:szCs w:val="32"/>
          <w:lang w:val="en-US"/>
        </w:rPr>
        <w:t xml:space="preserve">Test </w:t>
      </w:r>
    </w:p>
    <w:p w:rsidR="0024407F" w:rsidRPr="00361B94" w:rsidRDefault="0024407F" w:rsidP="0024407F">
      <w:pPr>
        <w:spacing w:line="280" w:lineRule="exact"/>
        <w:ind w:left="-567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BE31F8" w:rsidRPr="00BE31F8" w:rsidRDefault="00BE31F8" w:rsidP="00BE31F8">
      <w:pPr>
        <w:pStyle w:val="HUBtext"/>
        <w:tabs>
          <w:tab w:val="left" w:pos="220"/>
          <w:tab w:val="left" w:pos="720"/>
          <w:tab w:val="left" w:pos="1540"/>
          <w:tab w:val="left" w:pos="1620"/>
          <w:tab w:val="left" w:pos="2200"/>
        </w:tabs>
        <w:spacing w:before="28"/>
        <w:ind w:left="-709" w:firstLine="0"/>
        <w:rPr>
          <w:rFonts w:ascii="Arial" w:hAnsi="Arial" w:cs="Arial"/>
          <w:b/>
          <w:bCs/>
          <w:caps/>
          <w:spacing w:val="6"/>
        </w:rPr>
      </w:pPr>
      <w:r w:rsidRPr="00BE31F8">
        <w:rPr>
          <w:rFonts w:ascii="Arial" w:hAnsi="Arial" w:cs="Arial"/>
          <w:b/>
          <w:bCs/>
          <w:caps/>
          <w:spacing w:val="6"/>
        </w:rPr>
        <w:t xml:space="preserve">VOCABULARY </w:t>
      </w:r>
    </w:p>
    <w:p w:rsidR="00622AF2" w:rsidRPr="00622AF2" w:rsidRDefault="00622AF2" w:rsidP="00622AF2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ind w:left="-686" w:firstLine="0"/>
        <w:rPr>
          <w:rFonts w:ascii="Arial" w:hAnsi="Arial" w:cs="Arial"/>
        </w:rPr>
      </w:pPr>
      <w:r w:rsidRPr="00622AF2">
        <w:rPr>
          <w:rFonts w:ascii="Arial" w:hAnsi="Arial" w:cs="Arial"/>
        </w:rPr>
        <w:t>A.</w:t>
      </w:r>
    </w:p>
    <w:p w:rsidR="00A418BD" w:rsidRPr="00A418BD" w:rsidRDefault="00A418BD" w:rsidP="00A418BD">
      <w:pPr>
        <w:pStyle w:val="HUBtext"/>
        <w:tabs>
          <w:tab w:val="left" w:pos="220"/>
          <w:tab w:val="left" w:pos="420"/>
          <w:tab w:val="left" w:pos="940"/>
          <w:tab w:val="left" w:pos="1460"/>
          <w:tab w:val="left" w:pos="1920"/>
        </w:tabs>
        <w:ind w:left="-709" w:firstLine="0"/>
        <w:rPr>
          <w:rFonts w:ascii="Arial" w:hAnsi="Arial" w:cs="Arial"/>
        </w:rPr>
      </w:pPr>
      <w:r w:rsidRPr="00A418BD">
        <w:rPr>
          <w:rFonts w:ascii="Arial" w:hAnsi="Arial" w:cs="Arial"/>
        </w:rPr>
        <w:t xml:space="preserve">1. </w:t>
      </w:r>
      <w:proofErr w:type="spellStart"/>
      <w:r w:rsidRPr="00A418BD"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     </w:t>
      </w:r>
      <w:r w:rsidRPr="00A418BD">
        <w:rPr>
          <w:rFonts w:ascii="Arial" w:hAnsi="Arial" w:cs="Arial"/>
        </w:rPr>
        <w:t>2. h</w:t>
      </w:r>
      <w:r>
        <w:rPr>
          <w:rFonts w:ascii="Arial" w:hAnsi="Arial" w:cs="Arial"/>
        </w:rPr>
        <w:t xml:space="preserve">      </w:t>
      </w:r>
      <w:r w:rsidRPr="00A418BD">
        <w:rPr>
          <w:rFonts w:ascii="Arial" w:hAnsi="Arial" w:cs="Arial"/>
        </w:rPr>
        <w:t>3. g</w:t>
      </w:r>
      <w:r>
        <w:rPr>
          <w:rFonts w:ascii="Arial" w:hAnsi="Arial" w:cs="Arial"/>
        </w:rPr>
        <w:t xml:space="preserve">      </w:t>
      </w:r>
      <w:r w:rsidRPr="00A418BD">
        <w:rPr>
          <w:rFonts w:ascii="Arial" w:hAnsi="Arial" w:cs="Arial"/>
        </w:rPr>
        <w:t>4. j</w:t>
      </w:r>
      <w:r>
        <w:rPr>
          <w:rFonts w:ascii="Arial" w:hAnsi="Arial" w:cs="Arial"/>
        </w:rPr>
        <w:t xml:space="preserve">      </w:t>
      </w:r>
      <w:r w:rsidRPr="00A418BD">
        <w:rPr>
          <w:rFonts w:ascii="Arial" w:hAnsi="Arial" w:cs="Arial"/>
        </w:rPr>
        <w:t>5. d</w:t>
      </w:r>
      <w:r>
        <w:rPr>
          <w:rFonts w:ascii="Arial" w:hAnsi="Arial" w:cs="Arial"/>
        </w:rPr>
        <w:t xml:space="preserve">      </w:t>
      </w:r>
      <w:r w:rsidRPr="00A418BD">
        <w:rPr>
          <w:rFonts w:ascii="Arial" w:hAnsi="Arial" w:cs="Arial"/>
        </w:rPr>
        <w:t>6. a</w:t>
      </w:r>
      <w:r>
        <w:rPr>
          <w:rFonts w:ascii="Arial" w:hAnsi="Arial" w:cs="Arial"/>
        </w:rPr>
        <w:t xml:space="preserve">      </w:t>
      </w:r>
      <w:r w:rsidRPr="00A418BD">
        <w:rPr>
          <w:rFonts w:ascii="Arial" w:hAnsi="Arial" w:cs="Arial"/>
        </w:rPr>
        <w:t>7. b</w:t>
      </w:r>
      <w:r>
        <w:rPr>
          <w:rFonts w:ascii="Arial" w:hAnsi="Arial" w:cs="Arial"/>
        </w:rPr>
        <w:t xml:space="preserve">      </w:t>
      </w:r>
      <w:r w:rsidRPr="00A418BD">
        <w:rPr>
          <w:rFonts w:ascii="Arial" w:hAnsi="Arial" w:cs="Arial"/>
        </w:rPr>
        <w:t>8. e</w:t>
      </w:r>
      <w:r>
        <w:rPr>
          <w:rFonts w:ascii="Arial" w:hAnsi="Arial" w:cs="Arial"/>
        </w:rPr>
        <w:t xml:space="preserve">      </w:t>
      </w:r>
      <w:r w:rsidRPr="00A418BD">
        <w:rPr>
          <w:rFonts w:ascii="Arial" w:hAnsi="Arial" w:cs="Arial"/>
        </w:rPr>
        <w:t>9. f</w:t>
      </w:r>
      <w:r>
        <w:rPr>
          <w:rFonts w:ascii="Arial" w:hAnsi="Arial" w:cs="Arial"/>
        </w:rPr>
        <w:t xml:space="preserve">      </w:t>
      </w:r>
      <w:r w:rsidRPr="00A418BD">
        <w:rPr>
          <w:rFonts w:ascii="Arial" w:hAnsi="Arial" w:cs="Arial"/>
        </w:rPr>
        <w:t>10. c</w:t>
      </w:r>
    </w:p>
    <w:p w:rsidR="00A418BD" w:rsidRPr="00A418BD" w:rsidRDefault="00A418BD" w:rsidP="00A418BD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9"/>
        <w:ind w:left="-709" w:firstLine="0"/>
        <w:rPr>
          <w:rFonts w:ascii="Arial" w:hAnsi="Arial" w:cs="Arial"/>
        </w:rPr>
      </w:pPr>
    </w:p>
    <w:p w:rsidR="00A418BD" w:rsidRPr="00A418BD" w:rsidRDefault="00A418BD" w:rsidP="00A418BD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9"/>
        <w:ind w:left="-709" w:firstLine="0"/>
        <w:rPr>
          <w:rFonts w:ascii="Arial" w:hAnsi="Arial" w:cs="Arial"/>
        </w:rPr>
      </w:pPr>
      <w:r w:rsidRPr="00A418BD">
        <w:rPr>
          <w:rFonts w:ascii="Arial" w:hAnsi="Arial" w:cs="Arial"/>
        </w:rPr>
        <w:t xml:space="preserve">B. </w:t>
      </w:r>
    </w:p>
    <w:p w:rsidR="003C7D50" w:rsidRDefault="00A418BD" w:rsidP="00A418BD">
      <w:pPr>
        <w:pStyle w:val="HUBtext"/>
        <w:tabs>
          <w:tab w:val="decimal" w:pos="200"/>
          <w:tab w:val="left" w:pos="32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A418BD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Pr="00A418BD">
        <w:rPr>
          <w:rFonts w:ascii="Arial" w:hAnsi="Arial" w:cs="Arial"/>
        </w:rPr>
        <w:t>vegetarian</w:t>
      </w:r>
      <w:r>
        <w:rPr>
          <w:rFonts w:ascii="Arial" w:hAnsi="Arial" w:cs="Arial"/>
        </w:rPr>
        <w:t xml:space="preserve">      </w:t>
      </w:r>
      <w:r w:rsidRPr="00A418BD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</w:t>
      </w:r>
      <w:r w:rsidRPr="00A418BD">
        <w:rPr>
          <w:rFonts w:ascii="Arial" w:hAnsi="Arial" w:cs="Arial"/>
        </w:rPr>
        <w:t>appetizers</w:t>
      </w:r>
      <w:r>
        <w:rPr>
          <w:rFonts w:ascii="Arial" w:hAnsi="Arial" w:cs="Arial"/>
        </w:rPr>
        <w:t xml:space="preserve">      </w:t>
      </w:r>
      <w:r w:rsidRPr="00A418BD">
        <w:rPr>
          <w:rFonts w:ascii="Arial" w:hAnsi="Arial" w:cs="Arial"/>
        </w:rPr>
        <w:t>3.</w:t>
      </w:r>
      <w:r>
        <w:rPr>
          <w:rFonts w:ascii="Arial" w:hAnsi="Arial" w:cs="Arial"/>
        </w:rPr>
        <w:t xml:space="preserve"> </w:t>
      </w:r>
      <w:r w:rsidRPr="00A418BD">
        <w:rPr>
          <w:rFonts w:ascii="Arial" w:hAnsi="Arial" w:cs="Arial"/>
        </w:rPr>
        <w:t>scarf</w:t>
      </w:r>
      <w:r>
        <w:rPr>
          <w:rFonts w:ascii="Arial" w:hAnsi="Arial" w:cs="Arial"/>
        </w:rPr>
        <w:t xml:space="preserve">      </w:t>
      </w:r>
      <w:r w:rsidRPr="00A418BD">
        <w:rPr>
          <w:rFonts w:ascii="Arial" w:hAnsi="Arial" w:cs="Arial"/>
        </w:rPr>
        <w:t>4.</w:t>
      </w:r>
      <w:r>
        <w:rPr>
          <w:rFonts w:ascii="Arial" w:hAnsi="Arial" w:cs="Arial"/>
        </w:rPr>
        <w:t xml:space="preserve"> </w:t>
      </w:r>
      <w:r w:rsidRPr="00A418BD">
        <w:rPr>
          <w:rFonts w:ascii="Arial" w:hAnsi="Arial" w:cs="Arial"/>
        </w:rPr>
        <w:t>take part</w:t>
      </w:r>
      <w:r>
        <w:rPr>
          <w:rFonts w:ascii="Arial" w:hAnsi="Arial" w:cs="Arial"/>
        </w:rPr>
        <w:t xml:space="preserve">      </w:t>
      </w:r>
      <w:r w:rsidRPr="00A418BD">
        <w:rPr>
          <w:rFonts w:ascii="Arial" w:hAnsi="Arial" w:cs="Arial"/>
        </w:rPr>
        <w:t>5.</w:t>
      </w:r>
      <w:r>
        <w:rPr>
          <w:rFonts w:ascii="Arial" w:hAnsi="Arial" w:cs="Arial"/>
        </w:rPr>
        <w:t xml:space="preserve"> </w:t>
      </w:r>
      <w:r w:rsidRPr="00A418BD">
        <w:rPr>
          <w:rFonts w:ascii="Arial" w:hAnsi="Arial" w:cs="Arial"/>
        </w:rPr>
        <w:t>experience</w:t>
      </w:r>
      <w:r>
        <w:rPr>
          <w:rFonts w:ascii="Arial" w:hAnsi="Arial" w:cs="Arial"/>
        </w:rPr>
        <w:t xml:space="preserve">      </w:t>
      </w:r>
      <w:r w:rsidRPr="00A418BD">
        <w:rPr>
          <w:rFonts w:ascii="Arial" w:hAnsi="Arial" w:cs="Arial"/>
        </w:rPr>
        <w:t>6.</w:t>
      </w:r>
      <w:r>
        <w:rPr>
          <w:rFonts w:ascii="Arial" w:hAnsi="Arial" w:cs="Arial"/>
        </w:rPr>
        <w:t xml:space="preserve"> </w:t>
      </w:r>
      <w:r w:rsidRPr="00A418BD">
        <w:rPr>
          <w:rFonts w:ascii="Arial" w:hAnsi="Arial" w:cs="Arial"/>
        </w:rPr>
        <w:t>angry</w:t>
      </w:r>
      <w:r>
        <w:rPr>
          <w:rFonts w:ascii="Arial" w:hAnsi="Arial" w:cs="Arial"/>
        </w:rPr>
        <w:t xml:space="preserve">      </w:t>
      </w:r>
      <w:r w:rsidRPr="00A418BD">
        <w:rPr>
          <w:rFonts w:ascii="Arial" w:hAnsi="Arial" w:cs="Arial"/>
        </w:rPr>
        <w:t>7.</w:t>
      </w:r>
      <w:r>
        <w:rPr>
          <w:rFonts w:ascii="Arial" w:hAnsi="Arial" w:cs="Arial"/>
        </w:rPr>
        <w:t xml:space="preserve"> </w:t>
      </w:r>
      <w:r w:rsidRPr="00A418BD">
        <w:rPr>
          <w:rFonts w:ascii="Arial" w:hAnsi="Arial" w:cs="Arial"/>
        </w:rPr>
        <w:t>advice</w:t>
      </w:r>
      <w:r>
        <w:rPr>
          <w:rFonts w:ascii="Arial" w:hAnsi="Arial" w:cs="Arial"/>
        </w:rPr>
        <w:t xml:space="preserve">      </w:t>
      </w:r>
    </w:p>
    <w:p w:rsidR="00A418BD" w:rsidRPr="00A418BD" w:rsidRDefault="00A418BD" w:rsidP="00A418BD">
      <w:pPr>
        <w:pStyle w:val="HUBtext"/>
        <w:tabs>
          <w:tab w:val="decimal" w:pos="200"/>
          <w:tab w:val="left" w:pos="32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A418BD">
        <w:rPr>
          <w:rFonts w:ascii="Arial" w:hAnsi="Arial" w:cs="Arial"/>
        </w:rPr>
        <w:t>8.</w:t>
      </w:r>
      <w:r>
        <w:rPr>
          <w:rFonts w:ascii="Arial" w:hAnsi="Arial" w:cs="Arial"/>
        </w:rPr>
        <w:t xml:space="preserve"> </w:t>
      </w:r>
      <w:r w:rsidRPr="00A418BD">
        <w:rPr>
          <w:rFonts w:ascii="Arial" w:hAnsi="Arial" w:cs="Arial"/>
        </w:rPr>
        <w:t>ancient</w:t>
      </w:r>
      <w:r>
        <w:rPr>
          <w:rFonts w:ascii="Arial" w:hAnsi="Arial" w:cs="Arial"/>
        </w:rPr>
        <w:t xml:space="preserve">      </w:t>
      </w:r>
      <w:r w:rsidRPr="00A418BD">
        <w:rPr>
          <w:rFonts w:ascii="Arial" w:hAnsi="Arial" w:cs="Arial"/>
        </w:rPr>
        <w:t>9.</w:t>
      </w:r>
      <w:r>
        <w:rPr>
          <w:rFonts w:ascii="Arial" w:hAnsi="Arial" w:cs="Arial"/>
        </w:rPr>
        <w:t xml:space="preserve"> </w:t>
      </w:r>
      <w:r w:rsidRPr="00A418BD">
        <w:rPr>
          <w:rFonts w:ascii="Arial" w:hAnsi="Arial" w:cs="Arial"/>
        </w:rPr>
        <w:t>explore</w:t>
      </w:r>
      <w:r>
        <w:rPr>
          <w:rFonts w:ascii="Arial" w:hAnsi="Arial" w:cs="Arial"/>
        </w:rPr>
        <w:t xml:space="preserve">      </w:t>
      </w:r>
      <w:r w:rsidRPr="00A418BD">
        <w:rPr>
          <w:rFonts w:ascii="Arial" w:hAnsi="Arial" w:cs="Arial"/>
        </w:rPr>
        <w:t>10.</w:t>
      </w:r>
      <w:r>
        <w:rPr>
          <w:rFonts w:ascii="Arial" w:hAnsi="Arial" w:cs="Arial"/>
        </w:rPr>
        <w:t xml:space="preserve"> </w:t>
      </w:r>
      <w:r w:rsidRPr="00A418BD">
        <w:rPr>
          <w:rFonts w:ascii="Arial" w:hAnsi="Arial" w:cs="Arial"/>
        </w:rPr>
        <w:t>statue</w:t>
      </w:r>
    </w:p>
    <w:p w:rsidR="00A418BD" w:rsidRPr="00A418BD" w:rsidRDefault="00A418BD" w:rsidP="00A418BD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0"/>
        <w:ind w:left="-709" w:firstLine="0"/>
        <w:rPr>
          <w:rFonts w:ascii="Arial" w:hAnsi="Arial" w:cs="Arial"/>
        </w:rPr>
      </w:pPr>
    </w:p>
    <w:p w:rsidR="00A418BD" w:rsidRPr="00A418BD" w:rsidRDefault="00A418BD" w:rsidP="00A418BD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0"/>
        <w:ind w:left="-709" w:firstLine="0"/>
        <w:rPr>
          <w:rFonts w:ascii="Arial" w:hAnsi="Arial" w:cs="Arial"/>
        </w:rPr>
      </w:pPr>
      <w:r w:rsidRPr="00A418BD">
        <w:rPr>
          <w:rFonts w:ascii="Arial" w:hAnsi="Arial" w:cs="Arial"/>
        </w:rPr>
        <w:t>C.</w:t>
      </w:r>
    </w:p>
    <w:p w:rsidR="00A418BD" w:rsidRPr="00A418BD" w:rsidRDefault="00A418BD" w:rsidP="00A418BD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A418BD">
        <w:rPr>
          <w:rFonts w:ascii="Arial" w:hAnsi="Arial" w:cs="Arial"/>
        </w:rPr>
        <w:t>PAST: ago, last week, yesterday, in the past</w:t>
      </w:r>
    </w:p>
    <w:p w:rsidR="00A418BD" w:rsidRPr="00A418BD" w:rsidRDefault="00A418BD" w:rsidP="00A418BD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A418BD">
        <w:rPr>
          <w:rFonts w:ascii="Arial" w:hAnsi="Arial" w:cs="Arial"/>
        </w:rPr>
        <w:t>FUTURE: later, soon, next month, tomorrow</w:t>
      </w:r>
    </w:p>
    <w:p w:rsidR="00A418BD" w:rsidRPr="00A418BD" w:rsidRDefault="00A418BD" w:rsidP="00A418BD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113"/>
        <w:ind w:left="-709" w:firstLine="0"/>
        <w:rPr>
          <w:rFonts w:ascii="Arial" w:hAnsi="Arial" w:cs="Arial"/>
          <w:b/>
        </w:rPr>
      </w:pPr>
      <w:r w:rsidRPr="00A418BD">
        <w:rPr>
          <w:rFonts w:ascii="Arial" w:hAnsi="Arial" w:cs="Arial"/>
          <w:b/>
        </w:rPr>
        <w:t>GRAMMAR</w:t>
      </w:r>
    </w:p>
    <w:p w:rsidR="00A418BD" w:rsidRPr="00A418BD" w:rsidRDefault="00A418BD" w:rsidP="00A418BD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A418BD">
        <w:rPr>
          <w:rFonts w:ascii="Arial" w:hAnsi="Arial" w:cs="Arial"/>
        </w:rPr>
        <w:t>A.</w:t>
      </w:r>
    </w:p>
    <w:p w:rsidR="00A418BD" w:rsidRPr="00A418BD" w:rsidRDefault="00A418BD" w:rsidP="00A418BD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A418BD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Pr="00A418BD">
        <w:rPr>
          <w:rFonts w:ascii="Arial" w:hAnsi="Arial" w:cs="Arial"/>
        </w:rPr>
        <w:t>much, much/a lot of</w:t>
      </w:r>
      <w:r>
        <w:rPr>
          <w:rFonts w:ascii="Arial" w:hAnsi="Arial" w:cs="Arial"/>
        </w:rPr>
        <w:t xml:space="preserve">      </w:t>
      </w:r>
      <w:r w:rsidRPr="00A418BD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</w:t>
      </w:r>
      <w:r w:rsidRPr="00A418BD">
        <w:rPr>
          <w:rFonts w:ascii="Arial" w:hAnsi="Arial" w:cs="Arial"/>
        </w:rPr>
        <w:t>many, a lot of/many</w:t>
      </w:r>
      <w:r>
        <w:rPr>
          <w:rFonts w:ascii="Arial" w:hAnsi="Arial" w:cs="Arial"/>
        </w:rPr>
        <w:t xml:space="preserve">      </w:t>
      </w:r>
      <w:r w:rsidRPr="00A418BD">
        <w:rPr>
          <w:rFonts w:ascii="Arial" w:hAnsi="Arial" w:cs="Arial"/>
        </w:rPr>
        <w:t>3.</w:t>
      </w:r>
      <w:r>
        <w:rPr>
          <w:rFonts w:ascii="Arial" w:hAnsi="Arial" w:cs="Arial"/>
        </w:rPr>
        <w:t xml:space="preserve"> </w:t>
      </w:r>
      <w:r w:rsidRPr="00A418BD">
        <w:rPr>
          <w:rFonts w:ascii="Arial" w:hAnsi="Arial" w:cs="Arial"/>
        </w:rPr>
        <w:t>much, much/a lot of</w:t>
      </w:r>
      <w:r>
        <w:rPr>
          <w:rFonts w:ascii="Arial" w:hAnsi="Arial" w:cs="Arial"/>
        </w:rPr>
        <w:t xml:space="preserve">      </w:t>
      </w:r>
      <w:r w:rsidRPr="00A418BD">
        <w:rPr>
          <w:rFonts w:ascii="Arial" w:hAnsi="Arial" w:cs="Arial"/>
        </w:rPr>
        <w:t>4.</w:t>
      </w:r>
      <w:r>
        <w:rPr>
          <w:rFonts w:ascii="Arial" w:hAnsi="Arial" w:cs="Arial"/>
        </w:rPr>
        <w:t xml:space="preserve"> </w:t>
      </w:r>
      <w:r w:rsidRPr="00A418BD">
        <w:rPr>
          <w:rFonts w:ascii="Arial" w:hAnsi="Arial" w:cs="Arial"/>
        </w:rPr>
        <w:t>much, a lot of</w:t>
      </w:r>
    </w:p>
    <w:p w:rsidR="00A418BD" w:rsidRPr="00A418BD" w:rsidRDefault="00A418BD" w:rsidP="00A418BD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0"/>
        <w:ind w:left="-709" w:firstLine="0"/>
        <w:rPr>
          <w:rFonts w:ascii="Arial" w:hAnsi="Arial" w:cs="Arial"/>
        </w:rPr>
      </w:pPr>
    </w:p>
    <w:p w:rsidR="00A418BD" w:rsidRPr="00A418BD" w:rsidRDefault="00A418BD" w:rsidP="00A418BD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0"/>
        <w:ind w:left="-709" w:firstLine="0"/>
        <w:rPr>
          <w:rFonts w:ascii="Arial" w:hAnsi="Arial" w:cs="Arial"/>
        </w:rPr>
      </w:pPr>
      <w:r w:rsidRPr="00A418BD">
        <w:rPr>
          <w:rFonts w:ascii="Arial" w:hAnsi="Arial" w:cs="Arial"/>
        </w:rPr>
        <w:t xml:space="preserve">B. </w:t>
      </w:r>
    </w:p>
    <w:p w:rsidR="00A418BD" w:rsidRPr="00A418BD" w:rsidRDefault="00A418BD" w:rsidP="00A418BD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A418BD">
        <w:rPr>
          <w:rFonts w:ascii="Arial" w:hAnsi="Arial" w:cs="Arial"/>
        </w:rPr>
        <w:t>1. b</w:t>
      </w:r>
      <w:r>
        <w:rPr>
          <w:rFonts w:ascii="Arial" w:hAnsi="Arial" w:cs="Arial"/>
        </w:rPr>
        <w:t xml:space="preserve">      </w:t>
      </w:r>
      <w:r w:rsidRPr="00A418BD">
        <w:rPr>
          <w:rFonts w:ascii="Arial" w:hAnsi="Arial" w:cs="Arial"/>
        </w:rPr>
        <w:t>2. c</w:t>
      </w:r>
      <w:r>
        <w:rPr>
          <w:rFonts w:ascii="Arial" w:hAnsi="Arial" w:cs="Arial"/>
        </w:rPr>
        <w:t xml:space="preserve">      </w:t>
      </w:r>
      <w:r w:rsidRPr="00A418BD">
        <w:rPr>
          <w:rFonts w:ascii="Arial" w:hAnsi="Arial" w:cs="Arial"/>
        </w:rPr>
        <w:t>3.</w:t>
      </w:r>
      <w:r w:rsidRPr="00A418BD">
        <w:rPr>
          <w:rFonts w:ascii="Arial" w:hAnsi="Arial" w:cs="Arial"/>
        </w:rPr>
        <w:tab/>
        <w:t>a</w:t>
      </w:r>
      <w:r>
        <w:rPr>
          <w:rFonts w:ascii="Arial" w:hAnsi="Arial" w:cs="Arial"/>
        </w:rPr>
        <w:t xml:space="preserve">      </w:t>
      </w:r>
      <w:r w:rsidRPr="00A418BD">
        <w:rPr>
          <w:rFonts w:ascii="Arial" w:hAnsi="Arial" w:cs="Arial"/>
        </w:rPr>
        <w:t>4. c</w:t>
      </w:r>
      <w:r>
        <w:rPr>
          <w:rFonts w:ascii="Arial" w:hAnsi="Arial" w:cs="Arial"/>
        </w:rPr>
        <w:t xml:space="preserve">      </w:t>
      </w:r>
      <w:r w:rsidRPr="00A418BD">
        <w:rPr>
          <w:rFonts w:ascii="Arial" w:hAnsi="Arial" w:cs="Arial"/>
        </w:rPr>
        <w:t>5. b</w:t>
      </w:r>
      <w:r>
        <w:rPr>
          <w:rFonts w:ascii="Arial" w:hAnsi="Arial" w:cs="Arial"/>
        </w:rPr>
        <w:t xml:space="preserve">      </w:t>
      </w:r>
      <w:r w:rsidRPr="00A418BD">
        <w:rPr>
          <w:rFonts w:ascii="Arial" w:hAnsi="Arial" w:cs="Arial"/>
        </w:rPr>
        <w:t>6.</w:t>
      </w:r>
      <w:r w:rsidRPr="00A418BD">
        <w:rPr>
          <w:rFonts w:ascii="Arial" w:hAnsi="Arial" w:cs="Arial"/>
        </w:rPr>
        <w:tab/>
        <w:t>b</w:t>
      </w:r>
    </w:p>
    <w:p w:rsidR="00A418BD" w:rsidRPr="00A418BD" w:rsidRDefault="00A418BD" w:rsidP="00A418BD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0"/>
        <w:ind w:left="-709" w:firstLine="0"/>
        <w:rPr>
          <w:rFonts w:ascii="Arial" w:hAnsi="Arial" w:cs="Arial"/>
        </w:rPr>
      </w:pPr>
    </w:p>
    <w:p w:rsidR="00A418BD" w:rsidRPr="00A418BD" w:rsidRDefault="00A418BD" w:rsidP="00A418BD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0"/>
        <w:ind w:left="-709" w:firstLine="0"/>
        <w:rPr>
          <w:rFonts w:ascii="Arial" w:hAnsi="Arial" w:cs="Arial"/>
        </w:rPr>
      </w:pPr>
      <w:r w:rsidRPr="00A418BD">
        <w:rPr>
          <w:rFonts w:ascii="Arial" w:hAnsi="Arial" w:cs="Arial"/>
        </w:rPr>
        <w:t>C.</w:t>
      </w:r>
    </w:p>
    <w:p w:rsidR="00A418BD" w:rsidRPr="00A418BD" w:rsidRDefault="00A418BD" w:rsidP="00A418BD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A418BD">
        <w:rPr>
          <w:rFonts w:ascii="Arial" w:hAnsi="Arial" w:cs="Arial"/>
        </w:rPr>
        <w:t>1. a</w:t>
      </w:r>
      <w:r>
        <w:rPr>
          <w:rFonts w:ascii="Arial" w:hAnsi="Arial" w:cs="Arial"/>
        </w:rPr>
        <w:t xml:space="preserve">      </w:t>
      </w:r>
      <w:r w:rsidRPr="00A418BD">
        <w:rPr>
          <w:rFonts w:ascii="Arial" w:hAnsi="Arial" w:cs="Arial"/>
        </w:rPr>
        <w:t>2. b</w:t>
      </w:r>
      <w:r>
        <w:rPr>
          <w:rFonts w:ascii="Arial" w:hAnsi="Arial" w:cs="Arial"/>
        </w:rPr>
        <w:t xml:space="preserve">      </w:t>
      </w:r>
      <w:r w:rsidRPr="00A418BD">
        <w:rPr>
          <w:rFonts w:ascii="Arial" w:hAnsi="Arial" w:cs="Arial"/>
        </w:rPr>
        <w:t>3. c</w:t>
      </w:r>
      <w:r>
        <w:rPr>
          <w:rFonts w:ascii="Arial" w:hAnsi="Arial" w:cs="Arial"/>
        </w:rPr>
        <w:t xml:space="preserve">      </w:t>
      </w:r>
      <w:r w:rsidRPr="00A418BD">
        <w:rPr>
          <w:rFonts w:ascii="Arial" w:hAnsi="Arial" w:cs="Arial"/>
        </w:rPr>
        <w:t>4. a</w:t>
      </w:r>
      <w:r>
        <w:rPr>
          <w:rFonts w:ascii="Arial" w:hAnsi="Arial" w:cs="Arial"/>
        </w:rPr>
        <w:t xml:space="preserve">      </w:t>
      </w:r>
      <w:r w:rsidRPr="00A418BD">
        <w:rPr>
          <w:rFonts w:ascii="Arial" w:hAnsi="Arial" w:cs="Arial"/>
        </w:rPr>
        <w:t>5. b</w:t>
      </w:r>
    </w:p>
    <w:p w:rsidR="00A418BD" w:rsidRPr="00A418BD" w:rsidRDefault="00A418BD" w:rsidP="00A418BD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0"/>
        <w:ind w:left="-709" w:firstLine="0"/>
        <w:rPr>
          <w:rFonts w:ascii="Arial" w:hAnsi="Arial" w:cs="Arial"/>
        </w:rPr>
      </w:pPr>
    </w:p>
    <w:p w:rsidR="00A418BD" w:rsidRPr="00A418BD" w:rsidRDefault="00A418BD" w:rsidP="00A418BD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0"/>
        <w:ind w:left="-709" w:firstLine="0"/>
        <w:rPr>
          <w:rFonts w:ascii="Arial" w:hAnsi="Arial" w:cs="Arial"/>
        </w:rPr>
      </w:pPr>
      <w:r w:rsidRPr="00A418BD">
        <w:rPr>
          <w:rFonts w:ascii="Arial" w:hAnsi="Arial" w:cs="Arial"/>
        </w:rPr>
        <w:t>D.</w:t>
      </w:r>
    </w:p>
    <w:p w:rsidR="00A418BD" w:rsidRPr="00A418BD" w:rsidRDefault="00A418BD" w:rsidP="00A418BD">
      <w:pPr>
        <w:pStyle w:val="HUBtext"/>
        <w:tabs>
          <w:tab w:val="left" w:pos="220"/>
          <w:tab w:val="left" w:pos="500"/>
          <w:tab w:val="left" w:pos="1660"/>
          <w:tab w:val="left" w:pos="1980"/>
        </w:tabs>
        <w:spacing w:before="57"/>
        <w:ind w:left="-709" w:firstLine="0"/>
        <w:rPr>
          <w:rFonts w:ascii="Arial" w:hAnsi="Arial" w:cs="Arial"/>
        </w:rPr>
      </w:pPr>
      <w:r w:rsidRPr="00A418BD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Pr="00A418BD">
        <w:rPr>
          <w:rFonts w:ascii="Arial" w:hAnsi="Arial" w:cs="Arial"/>
        </w:rPr>
        <w:t>did you go</w:t>
      </w:r>
      <w:r w:rsidR="00CB51A1">
        <w:rPr>
          <w:rFonts w:ascii="Arial" w:hAnsi="Arial" w:cs="Arial"/>
        </w:rPr>
        <w:t xml:space="preserve">      </w:t>
      </w:r>
      <w:r w:rsidRPr="00A418BD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</w:t>
      </w:r>
      <w:r w:rsidRPr="00A418BD">
        <w:rPr>
          <w:rFonts w:ascii="Arial" w:hAnsi="Arial" w:cs="Arial"/>
        </w:rPr>
        <w:t>helped</w:t>
      </w:r>
      <w:r w:rsidR="00CB51A1">
        <w:rPr>
          <w:rFonts w:ascii="Arial" w:hAnsi="Arial" w:cs="Arial"/>
        </w:rPr>
        <w:t xml:space="preserve">      </w:t>
      </w:r>
      <w:r w:rsidRPr="00A418BD">
        <w:rPr>
          <w:rFonts w:ascii="Arial" w:hAnsi="Arial" w:cs="Arial"/>
        </w:rPr>
        <w:t>3.</w:t>
      </w:r>
      <w:r>
        <w:rPr>
          <w:rFonts w:ascii="Arial" w:hAnsi="Arial" w:cs="Arial"/>
        </w:rPr>
        <w:t xml:space="preserve"> </w:t>
      </w:r>
      <w:r w:rsidRPr="00A418BD">
        <w:rPr>
          <w:rFonts w:ascii="Arial" w:hAnsi="Arial" w:cs="Arial"/>
        </w:rPr>
        <w:t>went</w:t>
      </w:r>
      <w:r w:rsidR="00CB51A1">
        <w:rPr>
          <w:rFonts w:ascii="Arial" w:hAnsi="Arial" w:cs="Arial"/>
        </w:rPr>
        <w:t xml:space="preserve">      </w:t>
      </w:r>
      <w:r w:rsidRPr="00A418BD">
        <w:rPr>
          <w:rFonts w:ascii="Arial" w:hAnsi="Arial" w:cs="Arial"/>
        </w:rPr>
        <w:t>4.</w:t>
      </w:r>
      <w:r>
        <w:rPr>
          <w:rFonts w:ascii="Arial" w:hAnsi="Arial" w:cs="Arial"/>
        </w:rPr>
        <w:t xml:space="preserve"> </w:t>
      </w:r>
      <w:r w:rsidRPr="00A418BD">
        <w:rPr>
          <w:rFonts w:ascii="Arial" w:hAnsi="Arial" w:cs="Arial"/>
        </w:rPr>
        <w:t>watched</w:t>
      </w:r>
      <w:r w:rsidR="00CB51A1">
        <w:rPr>
          <w:rFonts w:ascii="Arial" w:hAnsi="Arial" w:cs="Arial"/>
        </w:rPr>
        <w:t xml:space="preserve">      </w:t>
      </w:r>
      <w:r w:rsidRPr="00A418BD">
        <w:rPr>
          <w:rFonts w:ascii="Arial" w:hAnsi="Arial" w:cs="Arial"/>
        </w:rPr>
        <w:t>5.</w:t>
      </w:r>
      <w:r>
        <w:rPr>
          <w:rFonts w:ascii="Arial" w:hAnsi="Arial" w:cs="Arial"/>
        </w:rPr>
        <w:t xml:space="preserve"> </w:t>
      </w:r>
      <w:r w:rsidRPr="00A418BD">
        <w:rPr>
          <w:rFonts w:ascii="Arial" w:hAnsi="Arial" w:cs="Arial"/>
        </w:rPr>
        <w:t>Was</w:t>
      </w:r>
      <w:r w:rsidR="00CB51A1">
        <w:rPr>
          <w:rFonts w:ascii="Arial" w:hAnsi="Arial" w:cs="Arial"/>
        </w:rPr>
        <w:t xml:space="preserve">      </w:t>
      </w:r>
      <w:r w:rsidRPr="00A418BD">
        <w:rPr>
          <w:rFonts w:ascii="Arial" w:hAnsi="Arial" w:cs="Arial"/>
        </w:rPr>
        <w:t>6.</w:t>
      </w:r>
      <w:r>
        <w:rPr>
          <w:rFonts w:ascii="Arial" w:hAnsi="Arial" w:cs="Arial"/>
        </w:rPr>
        <w:t xml:space="preserve"> </w:t>
      </w:r>
      <w:r w:rsidRPr="00A418BD">
        <w:rPr>
          <w:rFonts w:ascii="Arial" w:hAnsi="Arial" w:cs="Arial"/>
        </w:rPr>
        <w:t>loved</w:t>
      </w:r>
      <w:r w:rsidR="00CB51A1">
        <w:rPr>
          <w:rFonts w:ascii="Arial" w:hAnsi="Arial" w:cs="Arial"/>
        </w:rPr>
        <w:t xml:space="preserve">      </w:t>
      </w:r>
      <w:r w:rsidRPr="00A418BD">
        <w:rPr>
          <w:rFonts w:ascii="Arial" w:hAnsi="Arial" w:cs="Arial"/>
        </w:rPr>
        <w:t>7.</w:t>
      </w:r>
      <w:r>
        <w:rPr>
          <w:rFonts w:ascii="Arial" w:hAnsi="Arial" w:cs="Arial"/>
        </w:rPr>
        <w:t xml:space="preserve"> </w:t>
      </w:r>
      <w:r w:rsidRPr="00A418BD">
        <w:rPr>
          <w:rFonts w:ascii="Arial" w:hAnsi="Arial" w:cs="Arial"/>
        </w:rPr>
        <w:t>didn’t like</w:t>
      </w:r>
      <w:r w:rsidRPr="00A418BD">
        <w:rPr>
          <w:rFonts w:ascii="Arial" w:hAnsi="Arial" w:cs="Arial"/>
        </w:rPr>
        <w:tab/>
      </w:r>
    </w:p>
    <w:p w:rsidR="00CB51A1" w:rsidRDefault="00A418BD" w:rsidP="00CB51A1">
      <w:pPr>
        <w:pStyle w:val="HUBtext"/>
        <w:tabs>
          <w:tab w:val="left" w:pos="220"/>
          <w:tab w:val="left" w:pos="500"/>
          <w:tab w:val="left" w:pos="1660"/>
          <w:tab w:val="left" w:pos="1980"/>
        </w:tabs>
        <w:spacing w:before="57"/>
        <w:ind w:left="-709" w:firstLine="0"/>
        <w:rPr>
          <w:rFonts w:ascii="Arial" w:hAnsi="Arial" w:cs="Arial"/>
        </w:rPr>
      </w:pPr>
      <w:r w:rsidRPr="00A418BD">
        <w:rPr>
          <w:rFonts w:ascii="Arial" w:hAnsi="Arial" w:cs="Arial"/>
        </w:rPr>
        <w:t>8.</w:t>
      </w:r>
      <w:r>
        <w:rPr>
          <w:rFonts w:ascii="Arial" w:hAnsi="Arial" w:cs="Arial"/>
        </w:rPr>
        <w:t xml:space="preserve"> </w:t>
      </w:r>
      <w:r w:rsidRPr="00A418BD">
        <w:rPr>
          <w:rFonts w:ascii="Arial" w:hAnsi="Arial" w:cs="Arial"/>
        </w:rPr>
        <w:t>did you do</w:t>
      </w:r>
      <w:r w:rsidR="00CB51A1">
        <w:rPr>
          <w:rFonts w:ascii="Arial" w:hAnsi="Arial" w:cs="Arial"/>
        </w:rPr>
        <w:t xml:space="preserve">      9</w:t>
      </w:r>
      <w:r w:rsidR="00CB51A1" w:rsidRPr="00A418BD">
        <w:rPr>
          <w:rFonts w:ascii="Arial" w:hAnsi="Arial" w:cs="Arial"/>
        </w:rPr>
        <w:t>.</w:t>
      </w:r>
      <w:r w:rsidR="00CB51A1">
        <w:rPr>
          <w:rFonts w:ascii="Arial" w:hAnsi="Arial" w:cs="Arial"/>
        </w:rPr>
        <w:t xml:space="preserve"> </w:t>
      </w:r>
      <w:r w:rsidR="003C7D50">
        <w:rPr>
          <w:rFonts w:ascii="Arial" w:hAnsi="Arial" w:cs="Arial"/>
        </w:rPr>
        <w:t>s</w:t>
      </w:r>
      <w:r w:rsidR="00CB51A1" w:rsidRPr="00A418BD">
        <w:rPr>
          <w:rFonts w:ascii="Arial" w:hAnsi="Arial" w:cs="Arial"/>
        </w:rPr>
        <w:t>tayed</w:t>
      </w:r>
      <w:r w:rsidR="00CB51A1">
        <w:rPr>
          <w:rFonts w:ascii="Arial" w:hAnsi="Arial" w:cs="Arial"/>
        </w:rPr>
        <w:t xml:space="preserve">      10</w:t>
      </w:r>
      <w:r w:rsidR="00CB51A1" w:rsidRPr="00A418BD">
        <w:rPr>
          <w:rFonts w:ascii="Arial" w:hAnsi="Arial" w:cs="Arial"/>
        </w:rPr>
        <w:t>.</w:t>
      </w:r>
      <w:r w:rsidR="00CB51A1" w:rsidRPr="00A418BD">
        <w:rPr>
          <w:rFonts w:ascii="Arial" w:hAnsi="Arial" w:cs="Arial"/>
        </w:rPr>
        <w:tab/>
        <w:t>watched</w:t>
      </w:r>
      <w:r w:rsidR="00CB51A1">
        <w:rPr>
          <w:rFonts w:ascii="Arial" w:hAnsi="Arial" w:cs="Arial"/>
        </w:rPr>
        <w:t xml:space="preserve">      </w:t>
      </w:r>
      <w:r w:rsidR="00CB51A1" w:rsidRPr="00A418BD">
        <w:rPr>
          <w:rFonts w:ascii="Arial" w:hAnsi="Arial" w:cs="Arial"/>
        </w:rPr>
        <w:t>11.</w:t>
      </w:r>
      <w:r w:rsidR="00CB51A1" w:rsidRPr="00A418BD">
        <w:rPr>
          <w:rFonts w:ascii="Arial" w:hAnsi="Arial" w:cs="Arial"/>
        </w:rPr>
        <w:tab/>
        <w:t>Did you have</w:t>
      </w:r>
      <w:r w:rsidR="00CB51A1">
        <w:rPr>
          <w:rFonts w:ascii="Arial" w:hAnsi="Arial" w:cs="Arial"/>
        </w:rPr>
        <w:t xml:space="preserve">      </w:t>
      </w:r>
      <w:r w:rsidR="00CB51A1" w:rsidRPr="00A418BD">
        <w:rPr>
          <w:rFonts w:ascii="Arial" w:hAnsi="Arial" w:cs="Arial"/>
        </w:rPr>
        <w:t>12.</w:t>
      </w:r>
      <w:r w:rsidR="00CB51A1" w:rsidRPr="00A418BD">
        <w:rPr>
          <w:rFonts w:ascii="Arial" w:hAnsi="Arial" w:cs="Arial"/>
        </w:rPr>
        <w:tab/>
        <w:t>rode</w:t>
      </w:r>
      <w:r w:rsidR="00CB51A1">
        <w:rPr>
          <w:rFonts w:ascii="Arial" w:hAnsi="Arial" w:cs="Arial"/>
        </w:rPr>
        <w:t xml:space="preserve">      </w:t>
      </w:r>
      <w:r w:rsidR="00CB51A1" w:rsidRPr="00A418BD">
        <w:rPr>
          <w:rFonts w:ascii="Arial" w:hAnsi="Arial" w:cs="Arial"/>
        </w:rPr>
        <w:t>13.</w:t>
      </w:r>
      <w:r w:rsidR="00CB51A1" w:rsidRPr="00A418BD">
        <w:rPr>
          <w:rFonts w:ascii="Arial" w:hAnsi="Arial" w:cs="Arial"/>
        </w:rPr>
        <w:tab/>
        <w:t>took</w:t>
      </w:r>
      <w:r w:rsidR="00CB51A1">
        <w:rPr>
          <w:rFonts w:ascii="Arial" w:hAnsi="Arial" w:cs="Arial"/>
        </w:rPr>
        <w:t xml:space="preserve">      </w:t>
      </w:r>
      <w:r w:rsidR="00CB51A1" w:rsidRPr="00A418BD">
        <w:rPr>
          <w:rFonts w:ascii="Arial" w:hAnsi="Arial" w:cs="Arial"/>
        </w:rPr>
        <w:t>14.</w:t>
      </w:r>
      <w:r w:rsidR="00CB51A1" w:rsidRPr="00A418BD">
        <w:rPr>
          <w:rFonts w:ascii="Arial" w:hAnsi="Arial" w:cs="Arial"/>
        </w:rPr>
        <w:tab/>
        <w:t>didn’t come</w:t>
      </w:r>
    </w:p>
    <w:p w:rsidR="00CB51A1" w:rsidRPr="00A418BD" w:rsidRDefault="00CB51A1" w:rsidP="00CB51A1">
      <w:pPr>
        <w:pStyle w:val="HUBtext"/>
        <w:tabs>
          <w:tab w:val="left" w:pos="220"/>
          <w:tab w:val="left" w:pos="500"/>
          <w:tab w:val="left" w:pos="1660"/>
          <w:tab w:val="left" w:pos="1980"/>
        </w:tabs>
        <w:spacing w:before="57"/>
        <w:ind w:left="-709" w:firstLine="0"/>
        <w:rPr>
          <w:rFonts w:ascii="Arial" w:hAnsi="Arial" w:cs="Arial"/>
        </w:rPr>
      </w:pPr>
      <w:r w:rsidRPr="00A418BD">
        <w:rPr>
          <w:rFonts w:ascii="Arial" w:hAnsi="Arial" w:cs="Arial"/>
        </w:rPr>
        <w:t>15.</w:t>
      </w:r>
      <w:r>
        <w:rPr>
          <w:rFonts w:ascii="Arial" w:hAnsi="Arial" w:cs="Arial"/>
        </w:rPr>
        <w:t xml:space="preserve"> </w:t>
      </w:r>
      <w:r w:rsidRPr="00A418BD">
        <w:rPr>
          <w:rFonts w:ascii="Arial" w:hAnsi="Arial" w:cs="Arial"/>
        </w:rPr>
        <w:t>had</w:t>
      </w:r>
    </w:p>
    <w:p w:rsidR="00CB51A1" w:rsidRPr="00A418BD" w:rsidRDefault="00CB51A1" w:rsidP="00CB51A1">
      <w:pPr>
        <w:pStyle w:val="HUBtext"/>
        <w:tabs>
          <w:tab w:val="left" w:pos="220"/>
          <w:tab w:val="left" w:pos="500"/>
          <w:tab w:val="left" w:pos="1660"/>
          <w:tab w:val="left" w:pos="1980"/>
        </w:tabs>
        <w:spacing w:before="57"/>
        <w:ind w:left="-709" w:firstLine="0"/>
        <w:rPr>
          <w:rFonts w:ascii="Arial" w:hAnsi="Arial" w:cs="Arial"/>
        </w:rPr>
      </w:pPr>
    </w:p>
    <w:p w:rsidR="00A418BD" w:rsidRPr="00A418BD" w:rsidRDefault="00A418BD" w:rsidP="00A418BD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0"/>
        <w:ind w:left="-709" w:firstLine="0"/>
        <w:rPr>
          <w:rFonts w:ascii="Arial" w:hAnsi="Arial" w:cs="Arial"/>
        </w:rPr>
      </w:pPr>
      <w:r w:rsidRPr="00A418BD">
        <w:rPr>
          <w:rFonts w:ascii="Arial" w:hAnsi="Arial" w:cs="Arial"/>
        </w:rPr>
        <w:t xml:space="preserve">E. </w:t>
      </w:r>
    </w:p>
    <w:p w:rsidR="00A418BD" w:rsidRPr="00A418BD" w:rsidRDefault="00A418BD" w:rsidP="00A418BD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A418BD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</w:t>
      </w:r>
      <w:r w:rsidRPr="00A418BD">
        <w:rPr>
          <w:rFonts w:ascii="Arial" w:hAnsi="Arial" w:cs="Arial"/>
        </w:rPr>
        <w:t>Carl isn’t going to cook dinner.</w:t>
      </w:r>
    </w:p>
    <w:p w:rsidR="00A418BD" w:rsidRPr="00A418BD" w:rsidRDefault="00A418BD" w:rsidP="00A418BD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A418BD">
        <w:rPr>
          <w:rFonts w:ascii="Arial" w:hAnsi="Arial" w:cs="Arial"/>
        </w:rPr>
        <w:t>3.</w:t>
      </w:r>
      <w:r>
        <w:rPr>
          <w:rFonts w:ascii="Arial" w:hAnsi="Arial" w:cs="Arial"/>
        </w:rPr>
        <w:t xml:space="preserve"> </w:t>
      </w:r>
      <w:r w:rsidRPr="00A418BD">
        <w:rPr>
          <w:rFonts w:ascii="Arial" w:hAnsi="Arial" w:cs="Arial"/>
        </w:rPr>
        <w:t xml:space="preserve">My parents are going to eat at a Mexican </w:t>
      </w:r>
      <w:r w:rsidRPr="00A418BD">
        <w:rPr>
          <w:rFonts w:ascii="Arial" w:hAnsi="Arial" w:cs="Arial"/>
        </w:rPr>
        <w:tab/>
        <w:t>restaurant.</w:t>
      </w:r>
    </w:p>
    <w:p w:rsidR="00A418BD" w:rsidRPr="00A418BD" w:rsidRDefault="00A418BD" w:rsidP="00A418BD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A418BD">
        <w:rPr>
          <w:rFonts w:ascii="Arial" w:hAnsi="Arial" w:cs="Arial"/>
        </w:rPr>
        <w:t>4.</w:t>
      </w:r>
      <w:r>
        <w:rPr>
          <w:rFonts w:ascii="Arial" w:hAnsi="Arial" w:cs="Arial"/>
        </w:rPr>
        <w:t xml:space="preserve"> </w:t>
      </w:r>
      <w:r w:rsidRPr="00A418BD">
        <w:rPr>
          <w:rFonts w:ascii="Arial" w:hAnsi="Arial" w:cs="Arial"/>
        </w:rPr>
        <w:t>When are you going to clean your room?</w:t>
      </w:r>
    </w:p>
    <w:p w:rsidR="00A418BD" w:rsidRPr="00A418BD" w:rsidRDefault="00A418BD" w:rsidP="00A418BD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5. </w:t>
      </w:r>
      <w:r w:rsidRPr="00A418BD">
        <w:rPr>
          <w:rFonts w:ascii="Arial" w:hAnsi="Arial" w:cs="Arial"/>
        </w:rPr>
        <w:t>We aren’t going to buy</w:t>
      </w:r>
      <w:r>
        <w:rPr>
          <w:rFonts w:ascii="Arial" w:hAnsi="Arial" w:cs="Arial"/>
        </w:rPr>
        <w:t xml:space="preserve"> </w:t>
      </w:r>
      <w:r w:rsidRPr="00A418BD">
        <w:rPr>
          <w:rFonts w:ascii="Arial" w:hAnsi="Arial" w:cs="Arial"/>
        </w:rPr>
        <w:t>a new car.</w:t>
      </w:r>
    </w:p>
    <w:p w:rsidR="00A418BD" w:rsidRPr="00A418BD" w:rsidRDefault="00A418BD" w:rsidP="00A418BD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0"/>
        <w:ind w:left="-709" w:firstLine="0"/>
        <w:rPr>
          <w:rFonts w:ascii="Arial" w:hAnsi="Arial" w:cs="Arial"/>
        </w:rPr>
      </w:pPr>
      <w:r w:rsidRPr="00A418BD">
        <w:rPr>
          <w:rFonts w:ascii="Arial" w:hAnsi="Arial" w:cs="Arial"/>
        </w:rPr>
        <w:tab/>
      </w:r>
    </w:p>
    <w:p w:rsidR="00A418BD" w:rsidRPr="00CB51A1" w:rsidRDefault="00A418BD" w:rsidP="00A418BD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113"/>
        <w:ind w:left="-709" w:firstLine="0"/>
        <w:rPr>
          <w:rFonts w:ascii="Arial" w:hAnsi="Arial" w:cs="Arial"/>
          <w:b/>
        </w:rPr>
      </w:pPr>
      <w:r w:rsidRPr="00CB51A1">
        <w:rPr>
          <w:rFonts w:ascii="Arial" w:hAnsi="Arial" w:cs="Arial"/>
          <w:b/>
        </w:rPr>
        <w:t>COMMUNICATION</w:t>
      </w:r>
    </w:p>
    <w:p w:rsidR="00A418BD" w:rsidRPr="00A418BD" w:rsidRDefault="00A418BD" w:rsidP="00A418BD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A418BD">
        <w:rPr>
          <w:rFonts w:ascii="Arial" w:hAnsi="Arial" w:cs="Arial"/>
        </w:rPr>
        <w:t>1. a</w:t>
      </w:r>
      <w:r w:rsidR="00CB51A1">
        <w:rPr>
          <w:rFonts w:ascii="Arial" w:hAnsi="Arial" w:cs="Arial"/>
        </w:rPr>
        <w:t xml:space="preserve">      </w:t>
      </w:r>
      <w:r w:rsidRPr="00A418BD">
        <w:rPr>
          <w:rFonts w:ascii="Arial" w:hAnsi="Arial" w:cs="Arial"/>
        </w:rPr>
        <w:t>2. d</w:t>
      </w:r>
      <w:r w:rsidR="00CB51A1">
        <w:rPr>
          <w:rFonts w:ascii="Arial" w:hAnsi="Arial" w:cs="Arial"/>
        </w:rPr>
        <w:t xml:space="preserve">      </w:t>
      </w:r>
      <w:r w:rsidRPr="00A418BD">
        <w:rPr>
          <w:rFonts w:ascii="Arial" w:hAnsi="Arial" w:cs="Arial"/>
        </w:rPr>
        <w:t>3. b</w:t>
      </w:r>
      <w:r w:rsidR="00CB51A1">
        <w:rPr>
          <w:rFonts w:ascii="Arial" w:hAnsi="Arial" w:cs="Arial"/>
        </w:rPr>
        <w:t xml:space="preserve">      </w:t>
      </w:r>
      <w:r w:rsidRPr="00A418BD">
        <w:rPr>
          <w:rFonts w:ascii="Arial" w:hAnsi="Arial" w:cs="Arial"/>
        </w:rPr>
        <w:t>4.</w:t>
      </w:r>
      <w:r w:rsidR="00CB51A1">
        <w:rPr>
          <w:rFonts w:ascii="Arial" w:hAnsi="Arial" w:cs="Arial"/>
        </w:rPr>
        <w:t xml:space="preserve"> </w:t>
      </w:r>
      <w:r w:rsidRPr="00A418BD">
        <w:rPr>
          <w:rFonts w:ascii="Arial" w:hAnsi="Arial" w:cs="Arial"/>
        </w:rPr>
        <w:t>c</w:t>
      </w:r>
      <w:r w:rsidR="00CB51A1">
        <w:rPr>
          <w:rFonts w:ascii="Arial" w:hAnsi="Arial" w:cs="Arial"/>
        </w:rPr>
        <w:t xml:space="preserve">      </w:t>
      </w:r>
      <w:r w:rsidRPr="00A418BD">
        <w:rPr>
          <w:rFonts w:ascii="Arial" w:hAnsi="Arial" w:cs="Arial"/>
        </w:rPr>
        <w:t>5.</w:t>
      </w:r>
      <w:r w:rsidRPr="00A418BD">
        <w:rPr>
          <w:rFonts w:ascii="Arial" w:hAnsi="Arial" w:cs="Arial"/>
        </w:rPr>
        <w:tab/>
        <w:t>h</w:t>
      </w:r>
      <w:r w:rsidR="00CB51A1">
        <w:rPr>
          <w:rFonts w:ascii="Arial" w:hAnsi="Arial" w:cs="Arial"/>
        </w:rPr>
        <w:t xml:space="preserve">      </w:t>
      </w:r>
      <w:r w:rsidRPr="00A418BD">
        <w:rPr>
          <w:rFonts w:ascii="Arial" w:hAnsi="Arial" w:cs="Arial"/>
        </w:rPr>
        <w:t>6. f</w:t>
      </w:r>
      <w:r w:rsidR="00CB51A1">
        <w:rPr>
          <w:rFonts w:ascii="Arial" w:hAnsi="Arial" w:cs="Arial"/>
        </w:rPr>
        <w:t xml:space="preserve">      </w:t>
      </w:r>
      <w:r w:rsidRPr="00A418BD">
        <w:rPr>
          <w:rFonts w:ascii="Arial" w:hAnsi="Arial" w:cs="Arial"/>
        </w:rPr>
        <w:t>7. g</w:t>
      </w:r>
      <w:r w:rsidR="00CB51A1">
        <w:rPr>
          <w:rFonts w:ascii="Arial" w:hAnsi="Arial" w:cs="Arial"/>
        </w:rPr>
        <w:t xml:space="preserve">      </w:t>
      </w:r>
      <w:r w:rsidRPr="00A418BD">
        <w:rPr>
          <w:rFonts w:ascii="Arial" w:hAnsi="Arial" w:cs="Arial"/>
        </w:rPr>
        <w:t>8.</w:t>
      </w:r>
      <w:r w:rsidR="00CB51A1">
        <w:rPr>
          <w:rFonts w:ascii="Arial" w:hAnsi="Arial" w:cs="Arial"/>
        </w:rPr>
        <w:t xml:space="preserve"> </w:t>
      </w:r>
      <w:r w:rsidRPr="00A418BD">
        <w:rPr>
          <w:rFonts w:ascii="Arial" w:hAnsi="Arial" w:cs="Arial"/>
        </w:rPr>
        <w:t>e</w:t>
      </w:r>
    </w:p>
    <w:p w:rsidR="00A418BD" w:rsidRPr="00A418BD" w:rsidRDefault="00A418BD" w:rsidP="00A418BD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0"/>
        <w:ind w:left="-709" w:firstLine="0"/>
        <w:rPr>
          <w:rFonts w:ascii="Arial" w:hAnsi="Arial" w:cs="Arial"/>
        </w:rPr>
      </w:pPr>
      <w:r w:rsidRPr="00A418BD">
        <w:rPr>
          <w:rFonts w:ascii="Arial" w:hAnsi="Arial" w:cs="Arial"/>
        </w:rPr>
        <w:tab/>
      </w:r>
    </w:p>
    <w:p w:rsidR="00A418BD" w:rsidRPr="00CB51A1" w:rsidRDefault="00A418BD" w:rsidP="00A418BD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113"/>
        <w:ind w:left="-709" w:firstLine="0"/>
        <w:rPr>
          <w:rFonts w:ascii="Arial" w:hAnsi="Arial" w:cs="Arial"/>
          <w:b/>
        </w:rPr>
      </w:pPr>
      <w:r w:rsidRPr="00CB51A1">
        <w:rPr>
          <w:rFonts w:ascii="Arial" w:hAnsi="Arial" w:cs="Arial"/>
          <w:b/>
        </w:rPr>
        <w:t xml:space="preserve">LISTENING </w:t>
      </w:r>
    </w:p>
    <w:p w:rsidR="00A418BD" w:rsidRPr="00A418BD" w:rsidRDefault="00A418BD" w:rsidP="00A418BD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A418BD">
        <w:rPr>
          <w:rFonts w:ascii="Arial" w:hAnsi="Arial" w:cs="Arial"/>
        </w:rPr>
        <w:t>1. a</w:t>
      </w:r>
      <w:r w:rsidR="00CB51A1">
        <w:rPr>
          <w:rFonts w:ascii="Arial" w:hAnsi="Arial" w:cs="Arial"/>
        </w:rPr>
        <w:t xml:space="preserve">      </w:t>
      </w:r>
      <w:r w:rsidRPr="00A418BD">
        <w:rPr>
          <w:rFonts w:ascii="Arial" w:hAnsi="Arial" w:cs="Arial"/>
        </w:rPr>
        <w:t>2. b</w:t>
      </w:r>
      <w:r w:rsidR="00CB51A1">
        <w:rPr>
          <w:rFonts w:ascii="Arial" w:hAnsi="Arial" w:cs="Arial"/>
        </w:rPr>
        <w:t xml:space="preserve">      </w:t>
      </w:r>
      <w:r w:rsidRPr="00A418BD">
        <w:rPr>
          <w:rFonts w:ascii="Arial" w:hAnsi="Arial" w:cs="Arial"/>
        </w:rPr>
        <w:t>3. b</w:t>
      </w:r>
    </w:p>
    <w:p w:rsidR="00A418BD" w:rsidRPr="00A418BD" w:rsidRDefault="00A418BD" w:rsidP="00A418BD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0"/>
        <w:ind w:left="-709" w:firstLine="0"/>
        <w:rPr>
          <w:rFonts w:ascii="Arial" w:hAnsi="Arial" w:cs="Arial"/>
        </w:rPr>
      </w:pPr>
      <w:r w:rsidRPr="00A418BD">
        <w:rPr>
          <w:rFonts w:ascii="Arial" w:hAnsi="Arial" w:cs="Arial"/>
        </w:rPr>
        <w:tab/>
      </w:r>
    </w:p>
    <w:p w:rsidR="00763440" w:rsidRDefault="00763440">
      <w:pPr>
        <w:suppressAutoHyphens w:val="0"/>
        <w:rPr>
          <w:rFonts w:ascii="Arial" w:hAnsi="Arial" w:cs="Arial"/>
          <w:b/>
          <w:color w:val="000000"/>
          <w:spacing w:val="3"/>
          <w:sz w:val="20"/>
          <w:szCs w:val="20"/>
          <w:lang w:eastAsia="el-GR"/>
        </w:rPr>
      </w:pPr>
      <w:r>
        <w:rPr>
          <w:rFonts w:ascii="Arial" w:hAnsi="Arial" w:cs="Arial"/>
          <w:b/>
        </w:rPr>
        <w:br w:type="page"/>
      </w:r>
    </w:p>
    <w:p w:rsidR="0045057F" w:rsidRDefault="00683F26" w:rsidP="0045057F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113"/>
        <w:ind w:left="-709" w:firstLine="0"/>
        <w:rPr>
          <w:rFonts w:ascii="Arial" w:hAnsi="Arial" w:cs="Arial"/>
          <w:b/>
        </w:rPr>
      </w:pPr>
      <w:r>
        <w:rPr>
          <w:rFonts w:ascii="Arial" w:hAnsi="Arial" w:cs="Arial"/>
          <w:noProof/>
          <w:lang w:val="el-GR"/>
        </w:rPr>
        <w:lastRenderedPageBreak/>
        <w:pict>
          <v:shape id="_x0000_s1564" type="#_x0000_t202" style="position:absolute;left:0;text-align:left;margin-left:-43.4pt;margin-top:.8pt;width:494.75pt;height:446.95pt;z-index:-251656704;mso-width-relative:margin;mso-height-relative:margin" filled="f">
            <v:textbox style="mso-next-textbox:#_x0000_s1564">
              <w:txbxContent>
                <w:p w:rsidR="00CB51A1" w:rsidRPr="00A95D05" w:rsidRDefault="00CB51A1" w:rsidP="00A418BD">
                  <w:pPr>
                    <w:ind w:left="142"/>
                  </w:pPr>
                </w:p>
                <w:p w:rsidR="00CB51A1" w:rsidRPr="0045057F" w:rsidRDefault="00CB51A1" w:rsidP="00A418BD">
                  <w:pPr>
                    <w:ind w:left="142"/>
                    <w:rPr>
                      <w:rFonts w:ascii="Arial" w:hAnsi="Arial" w:cs="Arial"/>
                      <w:b/>
                      <w:bCs/>
                      <w:caps/>
                      <w:spacing w:val="6"/>
                      <w:sz w:val="20"/>
                      <w:szCs w:val="20"/>
                    </w:rPr>
                  </w:pPr>
                  <w:r w:rsidRPr="0045057F">
                    <w:rPr>
                      <w:rFonts w:ascii="Arial" w:hAnsi="Arial" w:cs="Arial"/>
                      <w:b/>
                      <w:bCs/>
                      <w:caps/>
                      <w:spacing w:val="6"/>
                      <w:sz w:val="20"/>
                      <w:szCs w:val="20"/>
                    </w:rPr>
                    <w:t>listening transcript</w:t>
                  </w:r>
                </w:p>
                <w:p w:rsidR="00CB51A1" w:rsidRPr="00CB51A1" w:rsidRDefault="00CB51A1" w:rsidP="00CB51A1">
                  <w:pPr>
                    <w:pStyle w:val="HUBtext"/>
                    <w:tabs>
                      <w:tab w:val="left" w:pos="851"/>
                    </w:tabs>
                    <w:spacing w:before="57"/>
                    <w:ind w:left="851" w:hanging="709"/>
                    <w:rPr>
                      <w:rFonts w:ascii="Arial" w:hAnsi="Arial" w:cs="Arial"/>
                    </w:rPr>
                  </w:pPr>
                  <w:r w:rsidRPr="00CB51A1">
                    <w:rPr>
                      <w:rFonts w:ascii="Arial" w:hAnsi="Arial" w:cs="Arial"/>
                    </w:rPr>
                    <w:t>1.</w:t>
                  </w:r>
                </w:p>
                <w:p w:rsidR="00CB51A1" w:rsidRPr="00CB51A1" w:rsidRDefault="00CB51A1" w:rsidP="00CB51A1">
                  <w:pPr>
                    <w:pStyle w:val="HUBtext"/>
                    <w:tabs>
                      <w:tab w:val="left" w:pos="851"/>
                    </w:tabs>
                    <w:spacing w:before="57"/>
                    <w:ind w:left="851" w:hanging="709"/>
                    <w:rPr>
                      <w:rFonts w:ascii="Arial" w:hAnsi="Arial" w:cs="Arial"/>
                    </w:rPr>
                  </w:pPr>
                  <w:r w:rsidRPr="00CB3FA8">
                    <w:rPr>
                      <w:rFonts w:ascii="Arial" w:hAnsi="Arial" w:cs="Arial"/>
                      <w:b/>
                    </w:rPr>
                    <w:t>Fay:</w:t>
                  </w:r>
                  <w:r w:rsidRPr="00CB51A1">
                    <w:rPr>
                      <w:rFonts w:ascii="Arial" w:hAnsi="Arial" w:cs="Arial"/>
                    </w:rPr>
                    <w:tab/>
                    <w:t>So, what was the weather like there? Was it cold?</w:t>
                  </w:r>
                </w:p>
                <w:p w:rsidR="00CB51A1" w:rsidRPr="00CB51A1" w:rsidRDefault="00CB51A1" w:rsidP="00CB51A1">
                  <w:pPr>
                    <w:pStyle w:val="HUBtext"/>
                    <w:tabs>
                      <w:tab w:val="left" w:pos="851"/>
                    </w:tabs>
                    <w:spacing w:before="57"/>
                    <w:ind w:left="851" w:hanging="709"/>
                    <w:rPr>
                      <w:rFonts w:ascii="Arial" w:hAnsi="Arial" w:cs="Arial"/>
                    </w:rPr>
                  </w:pPr>
                  <w:r w:rsidRPr="00CB3FA8">
                    <w:rPr>
                      <w:rFonts w:ascii="Arial" w:hAnsi="Arial" w:cs="Arial"/>
                      <w:b/>
                    </w:rPr>
                    <w:t>Sam:</w:t>
                  </w:r>
                  <w:r w:rsidRPr="00CB51A1">
                    <w:rPr>
                      <w:rFonts w:ascii="Arial" w:hAnsi="Arial" w:cs="Arial"/>
                    </w:rPr>
                    <w:tab/>
                    <w:t>Well, it was OK for this time of year.</w:t>
                  </w:r>
                </w:p>
                <w:p w:rsidR="00CB51A1" w:rsidRPr="00CB51A1" w:rsidRDefault="00CB51A1" w:rsidP="00CB51A1">
                  <w:pPr>
                    <w:pStyle w:val="HUBtext"/>
                    <w:tabs>
                      <w:tab w:val="left" w:pos="851"/>
                    </w:tabs>
                    <w:spacing w:before="57"/>
                    <w:ind w:left="851" w:hanging="709"/>
                    <w:rPr>
                      <w:rFonts w:ascii="Arial" w:hAnsi="Arial" w:cs="Arial"/>
                    </w:rPr>
                  </w:pPr>
                  <w:r w:rsidRPr="00CB3FA8">
                    <w:rPr>
                      <w:rFonts w:ascii="Arial" w:hAnsi="Arial" w:cs="Arial"/>
                      <w:b/>
                    </w:rPr>
                    <w:t>Fay:</w:t>
                  </w:r>
                  <w:r w:rsidRPr="00CB51A1">
                    <w:rPr>
                      <w:rFonts w:ascii="Arial" w:hAnsi="Arial" w:cs="Arial"/>
                    </w:rPr>
                    <w:tab/>
                    <w:t>I can’t believe you went to the ocean in February.</w:t>
                  </w:r>
                </w:p>
                <w:p w:rsidR="00CB51A1" w:rsidRPr="00CB51A1" w:rsidRDefault="00CB51A1" w:rsidP="00CB51A1">
                  <w:pPr>
                    <w:pStyle w:val="HUBtext"/>
                    <w:tabs>
                      <w:tab w:val="left" w:pos="851"/>
                    </w:tabs>
                    <w:spacing w:before="57"/>
                    <w:ind w:left="851" w:hanging="709"/>
                    <w:rPr>
                      <w:rFonts w:ascii="Arial" w:hAnsi="Arial" w:cs="Arial"/>
                    </w:rPr>
                  </w:pPr>
                  <w:r w:rsidRPr="00CB3FA8">
                    <w:rPr>
                      <w:rFonts w:ascii="Arial" w:hAnsi="Arial" w:cs="Arial"/>
                      <w:b/>
                    </w:rPr>
                    <w:t>Sam:</w:t>
                  </w:r>
                  <w:r w:rsidRPr="00CB51A1">
                    <w:rPr>
                      <w:rFonts w:ascii="Arial" w:hAnsi="Arial" w:cs="Arial"/>
                    </w:rPr>
                    <w:tab/>
                    <w:t>Well, I didn’t go swimming! I was on the rocks.</w:t>
                  </w:r>
                </w:p>
                <w:p w:rsidR="00CB51A1" w:rsidRPr="00CB51A1" w:rsidRDefault="00CB51A1" w:rsidP="00CB51A1">
                  <w:pPr>
                    <w:pStyle w:val="HUBtext"/>
                    <w:tabs>
                      <w:tab w:val="left" w:pos="851"/>
                    </w:tabs>
                    <w:spacing w:before="57"/>
                    <w:ind w:left="851" w:hanging="709"/>
                    <w:rPr>
                      <w:rFonts w:ascii="Arial" w:hAnsi="Arial" w:cs="Arial"/>
                    </w:rPr>
                  </w:pPr>
                  <w:r w:rsidRPr="00CB3FA8">
                    <w:rPr>
                      <w:rFonts w:ascii="Arial" w:hAnsi="Arial" w:cs="Arial"/>
                      <w:b/>
                    </w:rPr>
                    <w:t>Fay:</w:t>
                  </w:r>
                  <w:r w:rsidRPr="00CB51A1">
                    <w:rPr>
                      <w:rFonts w:ascii="Arial" w:hAnsi="Arial" w:cs="Arial"/>
                    </w:rPr>
                    <w:tab/>
                    <w:t>So did you catch any fish?</w:t>
                  </w:r>
                </w:p>
                <w:p w:rsidR="00CB51A1" w:rsidRPr="00CB51A1" w:rsidRDefault="00CB51A1" w:rsidP="00CB51A1">
                  <w:pPr>
                    <w:pStyle w:val="HUBtext"/>
                    <w:tabs>
                      <w:tab w:val="left" w:pos="851"/>
                    </w:tabs>
                    <w:spacing w:before="57"/>
                    <w:ind w:left="851" w:hanging="709"/>
                    <w:rPr>
                      <w:rFonts w:ascii="Arial" w:hAnsi="Arial" w:cs="Arial"/>
                    </w:rPr>
                  </w:pPr>
                  <w:r w:rsidRPr="00CB3FA8">
                    <w:rPr>
                      <w:rFonts w:ascii="Arial" w:hAnsi="Arial" w:cs="Arial"/>
                      <w:b/>
                    </w:rPr>
                    <w:t>Sam:</w:t>
                  </w:r>
                  <w:r w:rsidRPr="00CB51A1">
                    <w:rPr>
                      <w:rFonts w:ascii="Arial" w:hAnsi="Arial" w:cs="Arial"/>
                    </w:rPr>
                    <w:tab/>
                    <w:t>Not many.</w:t>
                  </w:r>
                </w:p>
                <w:p w:rsidR="00CB51A1" w:rsidRPr="00CB51A1" w:rsidRDefault="00CB51A1" w:rsidP="00CB51A1">
                  <w:pPr>
                    <w:pStyle w:val="HUBtext"/>
                    <w:tabs>
                      <w:tab w:val="left" w:pos="851"/>
                    </w:tabs>
                    <w:spacing w:before="57"/>
                    <w:ind w:left="851" w:hanging="709"/>
                    <w:rPr>
                      <w:rFonts w:ascii="Arial" w:hAnsi="Arial" w:cs="Arial"/>
                    </w:rPr>
                  </w:pPr>
                </w:p>
                <w:p w:rsidR="00CB51A1" w:rsidRPr="00CB51A1" w:rsidRDefault="00CB51A1" w:rsidP="00CB51A1">
                  <w:pPr>
                    <w:pStyle w:val="HUBtext"/>
                    <w:tabs>
                      <w:tab w:val="left" w:pos="851"/>
                    </w:tabs>
                    <w:spacing w:before="57"/>
                    <w:ind w:left="851" w:hanging="709"/>
                    <w:rPr>
                      <w:rFonts w:ascii="Arial" w:hAnsi="Arial" w:cs="Arial"/>
                    </w:rPr>
                  </w:pPr>
                  <w:r w:rsidRPr="00CB51A1">
                    <w:rPr>
                      <w:rFonts w:ascii="Arial" w:hAnsi="Arial" w:cs="Arial"/>
                    </w:rPr>
                    <w:t>2.</w:t>
                  </w:r>
                </w:p>
                <w:p w:rsidR="00CB51A1" w:rsidRPr="00CB51A1" w:rsidRDefault="00CB51A1" w:rsidP="00CB51A1">
                  <w:pPr>
                    <w:pStyle w:val="HUBtext"/>
                    <w:tabs>
                      <w:tab w:val="left" w:pos="851"/>
                    </w:tabs>
                    <w:spacing w:before="57"/>
                    <w:ind w:left="851" w:hanging="709"/>
                    <w:rPr>
                      <w:rFonts w:ascii="Arial" w:hAnsi="Arial" w:cs="Arial"/>
                    </w:rPr>
                  </w:pPr>
                  <w:r w:rsidRPr="00CB3FA8">
                    <w:rPr>
                      <w:rFonts w:ascii="Arial" w:hAnsi="Arial" w:cs="Arial"/>
                      <w:b/>
                    </w:rPr>
                    <w:t>Dave:</w:t>
                  </w:r>
                  <w:r w:rsidRPr="00CB51A1">
                    <w:rPr>
                      <w:rFonts w:ascii="Arial" w:hAnsi="Arial" w:cs="Arial"/>
                    </w:rPr>
                    <w:tab/>
                    <w:t>So, you and Jack went to the mountains. How was it?</w:t>
                  </w:r>
                </w:p>
                <w:p w:rsidR="00CB51A1" w:rsidRPr="00CB51A1" w:rsidRDefault="00CB51A1" w:rsidP="00CB51A1">
                  <w:pPr>
                    <w:pStyle w:val="HUBtext"/>
                    <w:tabs>
                      <w:tab w:val="left" w:pos="851"/>
                    </w:tabs>
                    <w:spacing w:before="57"/>
                    <w:ind w:left="851" w:hanging="709"/>
                    <w:rPr>
                      <w:rFonts w:ascii="Arial" w:hAnsi="Arial" w:cs="Arial"/>
                    </w:rPr>
                  </w:pPr>
                  <w:r w:rsidRPr="00CB3FA8">
                    <w:rPr>
                      <w:rFonts w:ascii="Arial" w:hAnsi="Arial" w:cs="Arial"/>
                      <w:b/>
                    </w:rPr>
                    <w:t>Julie:</w:t>
                  </w:r>
                  <w:r w:rsidRPr="00CB51A1">
                    <w:rPr>
                      <w:rFonts w:ascii="Arial" w:hAnsi="Arial" w:cs="Arial"/>
                    </w:rPr>
                    <w:tab/>
                    <w:t>It was incredible.</w:t>
                  </w:r>
                </w:p>
                <w:p w:rsidR="00CB51A1" w:rsidRPr="00CB51A1" w:rsidRDefault="00CB51A1" w:rsidP="00CB51A1">
                  <w:pPr>
                    <w:pStyle w:val="HUBtext"/>
                    <w:tabs>
                      <w:tab w:val="left" w:pos="851"/>
                    </w:tabs>
                    <w:spacing w:before="57"/>
                    <w:ind w:left="851" w:hanging="709"/>
                    <w:rPr>
                      <w:rFonts w:ascii="Arial" w:hAnsi="Arial" w:cs="Arial"/>
                    </w:rPr>
                  </w:pPr>
                  <w:r w:rsidRPr="00CB3FA8">
                    <w:rPr>
                      <w:rFonts w:ascii="Arial" w:hAnsi="Arial" w:cs="Arial"/>
                      <w:b/>
                    </w:rPr>
                    <w:t>Dave:</w:t>
                  </w:r>
                  <w:r w:rsidRPr="00CB51A1">
                    <w:rPr>
                      <w:rFonts w:ascii="Arial" w:hAnsi="Arial" w:cs="Arial"/>
                    </w:rPr>
                    <w:tab/>
                    <w:t>Was it cold and windy?</w:t>
                  </w:r>
                </w:p>
                <w:p w:rsidR="00CB51A1" w:rsidRPr="00CB51A1" w:rsidRDefault="00CB51A1" w:rsidP="00CB51A1">
                  <w:pPr>
                    <w:pStyle w:val="HUBtext"/>
                    <w:tabs>
                      <w:tab w:val="left" w:pos="851"/>
                    </w:tabs>
                    <w:spacing w:before="57"/>
                    <w:ind w:left="851" w:hanging="709"/>
                    <w:rPr>
                      <w:rFonts w:ascii="Arial" w:hAnsi="Arial" w:cs="Arial"/>
                    </w:rPr>
                  </w:pPr>
                  <w:r w:rsidRPr="00CB3FA8">
                    <w:rPr>
                      <w:rFonts w:ascii="Arial" w:hAnsi="Arial" w:cs="Arial"/>
                      <w:b/>
                    </w:rPr>
                    <w:t>Julie:</w:t>
                  </w:r>
                  <w:r w:rsidRPr="00CB51A1">
                    <w:rPr>
                      <w:rFonts w:ascii="Arial" w:hAnsi="Arial" w:cs="Arial"/>
                    </w:rPr>
                    <w:tab/>
                    <w:t>There was snow everywhere and it was so romantic.</w:t>
                  </w:r>
                </w:p>
                <w:p w:rsidR="00CB51A1" w:rsidRPr="00CB51A1" w:rsidRDefault="00CB51A1" w:rsidP="00CB51A1">
                  <w:pPr>
                    <w:pStyle w:val="HUBtext"/>
                    <w:tabs>
                      <w:tab w:val="left" w:pos="851"/>
                    </w:tabs>
                    <w:spacing w:before="57"/>
                    <w:ind w:left="851" w:hanging="709"/>
                    <w:rPr>
                      <w:rFonts w:ascii="Arial" w:hAnsi="Arial" w:cs="Arial"/>
                    </w:rPr>
                  </w:pPr>
                  <w:r w:rsidRPr="00CB3FA8">
                    <w:rPr>
                      <w:rFonts w:ascii="Arial" w:hAnsi="Arial" w:cs="Arial"/>
                      <w:b/>
                    </w:rPr>
                    <w:t>Dave:</w:t>
                  </w:r>
                  <w:r w:rsidRPr="00CB51A1">
                    <w:rPr>
                      <w:rFonts w:ascii="Arial" w:hAnsi="Arial" w:cs="Arial"/>
                    </w:rPr>
                    <w:tab/>
                    <w:t>How many days did you stay?</w:t>
                  </w:r>
                </w:p>
                <w:p w:rsidR="00CB51A1" w:rsidRDefault="00CB51A1" w:rsidP="00CB51A1">
                  <w:pPr>
                    <w:pStyle w:val="HUBtext"/>
                    <w:tabs>
                      <w:tab w:val="left" w:pos="851"/>
                    </w:tabs>
                    <w:spacing w:before="57"/>
                    <w:ind w:left="851" w:hanging="709"/>
                    <w:rPr>
                      <w:rFonts w:ascii="Arial" w:hAnsi="Arial" w:cs="Arial"/>
                    </w:rPr>
                  </w:pPr>
                  <w:r w:rsidRPr="00CB3FA8">
                    <w:rPr>
                      <w:rFonts w:ascii="Arial" w:hAnsi="Arial" w:cs="Arial"/>
                      <w:b/>
                    </w:rPr>
                    <w:t>Julie:</w:t>
                  </w:r>
                  <w:r w:rsidRPr="00CB51A1">
                    <w:rPr>
                      <w:rFonts w:ascii="Arial" w:hAnsi="Arial" w:cs="Arial"/>
                    </w:rPr>
                    <w:tab/>
                    <w:t>We didn’t. We just walked in the snow for some time and came back the same day.</w:t>
                  </w:r>
                </w:p>
                <w:p w:rsidR="0045057F" w:rsidRPr="00CB51A1" w:rsidRDefault="0045057F" w:rsidP="00CB51A1">
                  <w:pPr>
                    <w:pStyle w:val="HUBtext"/>
                    <w:tabs>
                      <w:tab w:val="left" w:pos="851"/>
                    </w:tabs>
                    <w:spacing w:before="57"/>
                    <w:ind w:left="851" w:hanging="709"/>
                    <w:rPr>
                      <w:rFonts w:ascii="Arial" w:hAnsi="Arial" w:cs="Arial"/>
                    </w:rPr>
                  </w:pPr>
                </w:p>
                <w:p w:rsidR="00CB51A1" w:rsidRPr="00CB51A1" w:rsidRDefault="00CB51A1" w:rsidP="00CB51A1">
                  <w:pPr>
                    <w:pStyle w:val="HUBtext"/>
                    <w:tabs>
                      <w:tab w:val="left" w:pos="851"/>
                    </w:tabs>
                    <w:spacing w:before="57"/>
                    <w:ind w:left="851" w:hanging="709"/>
                    <w:rPr>
                      <w:rFonts w:ascii="Arial" w:hAnsi="Arial" w:cs="Arial"/>
                    </w:rPr>
                  </w:pPr>
                  <w:r w:rsidRPr="00CB51A1">
                    <w:rPr>
                      <w:rFonts w:ascii="Arial" w:hAnsi="Arial" w:cs="Arial"/>
                    </w:rPr>
                    <w:t>3.</w:t>
                  </w:r>
                </w:p>
                <w:p w:rsidR="00CB51A1" w:rsidRPr="00CB51A1" w:rsidRDefault="00CB51A1" w:rsidP="00CB51A1">
                  <w:pPr>
                    <w:pStyle w:val="HUBtext"/>
                    <w:tabs>
                      <w:tab w:val="left" w:pos="851"/>
                    </w:tabs>
                    <w:spacing w:before="57"/>
                    <w:ind w:left="851" w:hanging="709"/>
                    <w:rPr>
                      <w:rFonts w:ascii="Arial" w:hAnsi="Arial" w:cs="Arial"/>
                    </w:rPr>
                  </w:pPr>
                  <w:r w:rsidRPr="00CB3FA8">
                    <w:rPr>
                      <w:rFonts w:ascii="Arial" w:hAnsi="Arial" w:cs="Arial"/>
                      <w:b/>
                    </w:rPr>
                    <w:t>Mike:</w:t>
                  </w:r>
                  <w:r w:rsidRPr="00CB51A1">
                    <w:rPr>
                      <w:rFonts w:ascii="Arial" w:hAnsi="Arial" w:cs="Arial"/>
                    </w:rPr>
                    <w:tab/>
                    <w:t>Oh Mona. You look so tired. What happened to you?</w:t>
                  </w:r>
                </w:p>
                <w:p w:rsidR="00CB51A1" w:rsidRPr="00CB51A1" w:rsidRDefault="00CB51A1" w:rsidP="00CB51A1">
                  <w:pPr>
                    <w:pStyle w:val="HUBtext"/>
                    <w:tabs>
                      <w:tab w:val="left" w:pos="851"/>
                    </w:tabs>
                    <w:spacing w:before="57"/>
                    <w:ind w:left="851" w:hanging="709"/>
                    <w:rPr>
                      <w:rFonts w:ascii="Arial" w:hAnsi="Arial" w:cs="Arial"/>
                    </w:rPr>
                  </w:pPr>
                  <w:r w:rsidRPr="00CB3FA8">
                    <w:rPr>
                      <w:rFonts w:ascii="Arial" w:hAnsi="Arial" w:cs="Arial"/>
                      <w:b/>
                    </w:rPr>
                    <w:t>Mona:</w:t>
                  </w:r>
                  <w:r>
                    <w:rPr>
                      <w:rFonts w:ascii="Arial" w:hAnsi="Arial" w:cs="Arial"/>
                    </w:rPr>
                    <w:tab/>
                  </w:r>
                  <w:r w:rsidRPr="00CB51A1">
                    <w:rPr>
                      <w:rFonts w:ascii="Arial" w:hAnsi="Arial" w:cs="Arial"/>
                    </w:rPr>
                    <w:t>It was a long way to get from the beach back to town.</w:t>
                  </w:r>
                </w:p>
                <w:p w:rsidR="00CB51A1" w:rsidRPr="00CB51A1" w:rsidRDefault="00CB51A1" w:rsidP="00CB51A1">
                  <w:pPr>
                    <w:pStyle w:val="HUBtext"/>
                    <w:tabs>
                      <w:tab w:val="left" w:pos="851"/>
                    </w:tabs>
                    <w:spacing w:before="57"/>
                    <w:ind w:left="851" w:hanging="709"/>
                    <w:rPr>
                      <w:rFonts w:ascii="Arial" w:hAnsi="Arial" w:cs="Arial"/>
                    </w:rPr>
                  </w:pPr>
                  <w:r w:rsidRPr="00CB3FA8">
                    <w:rPr>
                      <w:rFonts w:ascii="Arial" w:hAnsi="Arial" w:cs="Arial"/>
                      <w:b/>
                    </w:rPr>
                    <w:t>Mike:</w:t>
                  </w:r>
                  <w:r w:rsidRPr="00CB51A1">
                    <w:rPr>
                      <w:rFonts w:ascii="Arial" w:hAnsi="Arial" w:cs="Arial"/>
                    </w:rPr>
                    <w:tab/>
                    <w:t>Didn’t you come by bus?</w:t>
                  </w:r>
                </w:p>
                <w:p w:rsidR="00CB51A1" w:rsidRPr="00CB51A1" w:rsidRDefault="00CB51A1" w:rsidP="00CB51A1">
                  <w:pPr>
                    <w:pStyle w:val="HUBtext"/>
                    <w:tabs>
                      <w:tab w:val="left" w:pos="851"/>
                    </w:tabs>
                    <w:spacing w:before="57"/>
                    <w:ind w:left="851" w:hanging="709"/>
                    <w:rPr>
                      <w:rFonts w:ascii="Arial" w:hAnsi="Arial" w:cs="Arial"/>
                    </w:rPr>
                  </w:pPr>
                  <w:r w:rsidRPr="00CB3FA8">
                    <w:rPr>
                      <w:rFonts w:ascii="Arial" w:hAnsi="Arial" w:cs="Arial"/>
                      <w:b/>
                    </w:rPr>
                    <w:t>Mona:</w:t>
                  </w:r>
                  <w:r w:rsidRPr="00CB51A1">
                    <w:rPr>
                      <w:rFonts w:ascii="Arial" w:hAnsi="Arial" w:cs="Arial"/>
                    </w:rPr>
                    <w:tab/>
                    <w:t>Well, I wanted to come by bus but John said it was better to go back riding. He wanted to enjoy the nice weather.</w:t>
                  </w:r>
                </w:p>
                <w:p w:rsidR="00CB51A1" w:rsidRPr="00CB51A1" w:rsidRDefault="00CB51A1" w:rsidP="00CB51A1">
                  <w:pPr>
                    <w:pStyle w:val="HUBtext"/>
                    <w:tabs>
                      <w:tab w:val="left" w:pos="851"/>
                    </w:tabs>
                    <w:spacing w:before="57"/>
                    <w:ind w:left="851" w:hanging="709"/>
                    <w:rPr>
                      <w:rFonts w:ascii="Arial" w:hAnsi="Arial" w:cs="Arial"/>
                    </w:rPr>
                  </w:pPr>
                  <w:r w:rsidRPr="00CB3FA8">
                    <w:rPr>
                      <w:rFonts w:ascii="Arial" w:hAnsi="Arial" w:cs="Arial"/>
                      <w:b/>
                    </w:rPr>
                    <w:t>Mike:</w:t>
                  </w:r>
                  <w:r w:rsidRPr="00CB51A1">
                    <w:rPr>
                      <w:rFonts w:ascii="Arial" w:hAnsi="Arial" w:cs="Arial"/>
                    </w:rPr>
                    <w:tab/>
                    <w:t>Oh, your first donkey</w:t>
                  </w:r>
                  <w:r w:rsidR="00286880">
                    <w:rPr>
                      <w:rFonts w:ascii="Arial" w:hAnsi="Arial" w:cs="Arial"/>
                    </w:rPr>
                    <w:t xml:space="preserve"> </w:t>
                  </w:r>
                  <w:r w:rsidRPr="00CB51A1">
                    <w:rPr>
                      <w:rFonts w:ascii="Arial" w:hAnsi="Arial" w:cs="Arial"/>
                    </w:rPr>
                    <w:t>ride. Wasn’t it exciting?</w:t>
                  </w:r>
                </w:p>
                <w:p w:rsidR="00CB51A1" w:rsidRPr="002829FD" w:rsidRDefault="00CB51A1" w:rsidP="00CB51A1">
                  <w:pPr>
                    <w:pStyle w:val="HUBtext"/>
                    <w:tabs>
                      <w:tab w:val="left" w:pos="709"/>
                      <w:tab w:val="left" w:pos="851"/>
                      <w:tab w:val="left" w:pos="1620"/>
                      <w:tab w:val="left" w:pos="2200"/>
                    </w:tabs>
                    <w:spacing w:before="57"/>
                    <w:ind w:left="851" w:hanging="709"/>
                    <w:rPr>
                      <w:rFonts w:ascii="Arial" w:hAnsi="Arial" w:cs="Arial"/>
                    </w:rPr>
                  </w:pPr>
                  <w:r w:rsidRPr="00CB3FA8">
                    <w:rPr>
                      <w:rFonts w:ascii="Arial" w:hAnsi="Arial" w:cs="Arial"/>
                      <w:b/>
                    </w:rPr>
                    <w:t>Mona: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ab/>
                  </w:r>
                  <w:r w:rsidRPr="00CB51A1">
                    <w:rPr>
                      <w:rFonts w:ascii="Arial" w:hAnsi="Arial" w:cs="Arial"/>
                    </w:rPr>
                    <w:t>Not really. There was a horrible smell all the way up.</w:t>
                  </w:r>
                </w:p>
                <w:p w:rsidR="00CB51A1" w:rsidRDefault="00CB51A1" w:rsidP="00CB51A1">
                  <w:pPr>
                    <w:tabs>
                      <w:tab w:val="left" w:pos="709"/>
                    </w:tabs>
                    <w:ind w:left="709"/>
                    <w:rPr>
                      <w:rFonts w:ascii="Arial" w:hAnsi="Arial" w:cs="Arial"/>
                      <w:b/>
                      <w:bCs/>
                      <w:caps/>
                      <w:spacing w:val="6"/>
                    </w:rPr>
                  </w:pPr>
                </w:p>
              </w:txbxContent>
            </v:textbox>
          </v:shape>
        </w:pict>
      </w:r>
    </w:p>
    <w:p w:rsidR="0045057F" w:rsidRDefault="0045057F" w:rsidP="0045057F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113"/>
        <w:ind w:left="-709" w:firstLine="0"/>
        <w:rPr>
          <w:rFonts w:ascii="Arial" w:hAnsi="Arial" w:cs="Arial"/>
          <w:b/>
        </w:rPr>
      </w:pPr>
    </w:p>
    <w:p w:rsidR="0045057F" w:rsidRDefault="0045057F" w:rsidP="0045057F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113"/>
        <w:ind w:left="-709" w:firstLine="0"/>
        <w:rPr>
          <w:rFonts w:ascii="Arial" w:hAnsi="Arial" w:cs="Arial"/>
          <w:b/>
        </w:rPr>
      </w:pPr>
    </w:p>
    <w:p w:rsidR="0045057F" w:rsidRDefault="0045057F" w:rsidP="0045057F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113"/>
        <w:ind w:left="-709" w:firstLine="0"/>
        <w:rPr>
          <w:rFonts w:ascii="Arial" w:hAnsi="Arial" w:cs="Arial"/>
          <w:b/>
        </w:rPr>
      </w:pPr>
    </w:p>
    <w:p w:rsidR="0045057F" w:rsidRDefault="0045057F" w:rsidP="0045057F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113"/>
        <w:ind w:left="-709" w:firstLine="0"/>
        <w:rPr>
          <w:rFonts w:ascii="Arial" w:hAnsi="Arial" w:cs="Arial"/>
          <w:b/>
        </w:rPr>
      </w:pPr>
    </w:p>
    <w:p w:rsidR="0045057F" w:rsidRDefault="0045057F" w:rsidP="0045057F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113"/>
        <w:ind w:left="-709" w:firstLine="0"/>
        <w:rPr>
          <w:rFonts w:ascii="Arial" w:hAnsi="Arial" w:cs="Arial"/>
          <w:b/>
        </w:rPr>
      </w:pPr>
    </w:p>
    <w:p w:rsidR="0045057F" w:rsidRDefault="0045057F" w:rsidP="0045057F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113"/>
        <w:ind w:left="-709" w:firstLine="0"/>
        <w:rPr>
          <w:rFonts w:ascii="Arial" w:hAnsi="Arial" w:cs="Arial"/>
          <w:b/>
        </w:rPr>
      </w:pPr>
    </w:p>
    <w:p w:rsidR="0045057F" w:rsidRDefault="0045057F" w:rsidP="0045057F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113"/>
        <w:ind w:left="-709" w:firstLine="0"/>
        <w:rPr>
          <w:rFonts w:ascii="Arial" w:hAnsi="Arial" w:cs="Arial"/>
          <w:b/>
        </w:rPr>
      </w:pPr>
    </w:p>
    <w:p w:rsidR="0045057F" w:rsidRDefault="0045057F" w:rsidP="0045057F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113"/>
        <w:ind w:left="-709" w:firstLine="0"/>
        <w:rPr>
          <w:rFonts w:ascii="Arial" w:hAnsi="Arial" w:cs="Arial"/>
          <w:b/>
        </w:rPr>
      </w:pPr>
    </w:p>
    <w:p w:rsidR="0045057F" w:rsidRDefault="0045057F" w:rsidP="0045057F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113"/>
        <w:ind w:left="-709" w:firstLine="0"/>
        <w:rPr>
          <w:rFonts w:ascii="Arial" w:hAnsi="Arial" w:cs="Arial"/>
          <w:b/>
        </w:rPr>
      </w:pPr>
    </w:p>
    <w:p w:rsidR="0045057F" w:rsidRDefault="0045057F" w:rsidP="0045057F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113"/>
        <w:ind w:left="-709" w:firstLine="0"/>
        <w:rPr>
          <w:rFonts w:ascii="Arial" w:hAnsi="Arial" w:cs="Arial"/>
          <w:b/>
        </w:rPr>
      </w:pPr>
    </w:p>
    <w:p w:rsidR="0045057F" w:rsidRDefault="0045057F" w:rsidP="0045057F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113"/>
        <w:ind w:left="-709" w:firstLine="0"/>
        <w:rPr>
          <w:rFonts w:ascii="Arial" w:hAnsi="Arial" w:cs="Arial"/>
          <w:b/>
        </w:rPr>
      </w:pPr>
    </w:p>
    <w:p w:rsidR="0045057F" w:rsidRDefault="0045057F" w:rsidP="0045057F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113"/>
        <w:ind w:left="-709" w:firstLine="0"/>
        <w:rPr>
          <w:rFonts w:ascii="Arial" w:hAnsi="Arial" w:cs="Arial"/>
          <w:b/>
        </w:rPr>
      </w:pPr>
    </w:p>
    <w:p w:rsidR="0045057F" w:rsidRDefault="0045057F" w:rsidP="0045057F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113"/>
        <w:ind w:left="-709" w:firstLine="0"/>
        <w:rPr>
          <w:rFonts w:ascii="Arial" w:hAnsi="Arial" w:cs="Arial"/>
          <w:b/>
        </w:rPr>
      </w:pPr>
    </w:p>
    <w:p w:rsidR="0045057F" w:rsidRDefault="0045057F" w:rsidP="0045057F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113"/>
        <w:ind w:left="-709" w:firstLine="0"/>
        <w:rPr>
          <w:rFonts w:ascii="Arial" w:hAnsi="Arial" w:cs="Arial"/>
          <w:b/>
        </w:rPr>
      </w:pPr>
    </w:p>
    <w:p w:rsidR="0045057F" w:rsidRDefault="0045057F" w:rsidP="0045057F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113"/>
        <w:ind w:left="-709" w:firstLine="0"/>
        <w:rPr>
          <w:rFonts w:ascii="Arial" w:hAnsi="Arial" w:cs="Arial"/>
          <w:b/>
        </w:rPr>
      </w:pPr>
    </w:p>
    <w:p w:rsidR="0045057F" w:rsidRDefault="0045057F" w:rsidP="0045057F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113"/>
        <w:ind w:left="-709" w:firstLine="0"/>
        <w:rPr>
          <w:rFonts w:ascii="Arial" w:hAnsi="Arial" w:cs="Arial"/>
          <w:b/>
        </w:rPr>
      </w:pPr>
    </w:p>
    <w:p w:rsidR="0045057F" w:rsidRDefault="0045057F" w:rsidP="0045057F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113"/>
        <w:ind w:left="-709" w:firstLine="0"/>
        <w:rPr>
          <w:rFonts w:ascii="Arial" w:hAnsi="Arial" w:cs="Arial"/>
          <w:b/>
        </w:rPr>
      </w:pPr>
    </w:p>
    <w:p w:rsidR="0045057F" w:rsidRDefault="0045057F" w:rsidP="0045057F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113"/>
        <w:ind w:left="-709" w:firstLine="0"/>
        <w:rPr>
          <w:rFonts w:ascii="Arial" w:hAnsi="Arial" w:cs="Arial"/>
          <w:b/>
        </w:rPr>
      </w:pPr>
    </w:p>
    <w:p w:rsidR="0045057F" w:rsidRDefault="0045057F" w:rsidP="0045057F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113"/>
        <w:ind w:left="-709" w:firstLine="0"/>
        <w:rPr>
          <w:rFonts w:ascii="Arial" w:hAnsi="Arial" w:cs="Arial"/>
          <w:b/>
        </w:rPr>
      </w:pPr>
    </w:p>
    <w:p w:rsidR="0045057F" w:rsidRDefault="0045057F" w:rsidP="0045057F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113"/>
        <w:ind w:left="-709" w:firstLine="0"/>
        <w:rPr>
          <w:rFonts w:ascii="Arial" w:hAnsi="Arial" w:cs="Arial"/>
          <w:b/>
        </w:rPr>
      </w:pPr>
    </w:p>
    <w:p w:rsidR="0045057F" w:rsidRDefault="0045057F" w:rsidP="0045057F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113"/>
        <w:ind w:left="-709" w:firstLine="0"/>
        <w:rPr>
          <w:rFonts w:ascii="Arial" w:hAnsi="Arial" w:cs="Arial"/>
          <w:b/>
        </w:rPr>
      </w:pPr>
    </w:p>
    <w:p w:rsidR="0045057F" w:rsidRDefault="0045057F" w:rsidP="0045057F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113"/>
        <w:ind w:left="-709" w:firstLine="0"/>
        <w:rPr>
          <w:rFonts w:ascii="Arial" w:hAnsi="Arial" w:cs="Arial"/>
          <w:b/>
        </w:rPr>
      </w:pPr>
    </w:p>
    <w:p w:rsidR="0045057F" w:rsidRDefault="0045057F" w:rsidP="0045057F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113"/>
        <w:ind w:left="-709" w:firstLine="0"/>
        <w:rPr>
          <w:rFonts w:ascii="Arial" w:hAnsi="Arial" w:cs="Arial"/>
          <w:b/>
        </w:rPr>
      </w:pPr>
    </w:p>
    <w:p w:rsidR="0045057F" w:rsidRDefault="0045057F" w:rsidP="0045057F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113"/>
        <w:ind w:left="-709" w:firstLine="0"/>
        <w:rPr>
          <w:rFonts w:ascii="Arial" w:hAnsi="Arial" w:cs="Arial"/>
          <w:b/>
        </w:rPr>
      </w:pPr>
      <w:r w:rsidRPr="00CB51A1">
        <w:rPr>
          <w:rFonts w:ascii="Arial" w:hAnsi="Arial" w:cs="Arial"/>
          <w:b/>
        </w:rPr>
        <w:t>READING</w:t>
      </w:r>
    </w:p>
    <w:p w:rsidR="008770D3" w:rsidRDefault="0045057F" w:rsidP="0045057F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A418BD">
        <w:rPr>
          <w:rFonts w:ascii="Arial" w:hAnsi="Arial" w:cs="Arial"/>
        </w:rPr>
        <w:t xml:space="preserve">1. </w:t>
      </w:r>
      <w:r>
        <w:rPr>
          <w:rFonts w:ascii="Wingdings 2" w:hAnsi="Wingdings 2" w:cs="Wingdings 2"/>
          <w:sz w:val="27"/>
          <w:szCs w:val="27"/>
          <w:lang w:val="en-US"/>
        </w:rPr>
        <w:t></w:t>
      </w:r>
      <w:r>
        <w:rPr>
          <w:rFonts w:ascii="Arial" w:hAnsi="Arial" w:cs="Arial"/>
        </w:rPr>
        <w:t xml:space="preserve">   </w:t>
      </w:r>
      <w:r w:rsidRPr="00A418BD">
        <w:rPr>
          <w:rFonts w:ascii="Arial" w:hAnsi="Arial" w:cs="Arial"/>
        </w:rPr>
        <w:t xml:space="preserve">2. </w:t>
      </w:r>
      <w:r>
        <w:rPr>
          <w:rFonts w:ascii="Wingdings 2" w:hAnsi="Wingdings 2" w:cs="Wingdings 2"/>
          <w:sz w:val="27"/>
          <w:szCs w:val="27"/>
          <w:lang w:val="en-US"/>
        </w:rPr>
        <w:t></w:t>
      </w:r>
      <w:r>
        <w:rPr>
          <w:rFonts w:ascii="Arial" w:hAnsi="Arial" w:cs="Arial"/>
        </w:rPr>
        <w:t xml:space="preserve">      </w:t>
      </w:r>
      <w:r w:rsidRPr="00A418BD">
        <w:rPr>
          <w:rFonts w:ascii="Arial" w:hAnsi="Arial" w:cs="Arial"/>
        </w:rPr>
        <w:t xml:space="preserve">3. </w:t>
      </w:r>
      <w:r>
        <w:rPr>
          <w:rFonts w:ascii="Wingdings 2" w:hAnsi="Wingdings 2" w:cs="Wingdings 2"/>
          <w:sz w:val="27"/>
          <w:szCs w:val="27"/>
          <w:lang w:val="en-US"/>
        </w:rPr>
        <w:t></w:t>
      </w:r>
      <w:r>
        <w:rPr>
          <w:rFonts w:ascii="Arial" w:hAnsi="Arial" w:cs="Arial"/>
        </w:rPr>
        <w:t xml:space="preserve">      </w:t>
      </w:r>
      <w:r w:rsidRPr="00A418BD">
        <w:rPr>
          <w:rFonts w:ascii="Arial" w:hAnsi="Arial" w:cs="Arial"/>
        </w:rPr>
        <w:t xml:space="preserve">4. </w:t>
      </w:r>
      <w:r>
        <w:rPr>
          <w:rFonts w:ascii="Wingdings 2" w:hAnsi="Wingdings 2" w:cs="Wingdings 2"/>
          <w:sz w:val="27"/>
          <w:szCs w:val="27"/>
          <w:lang w:val="en-US"/>
        </w:rPr>
        <w:t></w:t>
      </w:r>
      <w:r>
        <w:rPr>
          <w:rFonts w:ascii="Arial" w:hAnsi="Arial" w:cs="Arial"/>
        </w:rPr>
        <w:t xml:space="preserve">      </w:t>
      </w:r>
      <w:r w:rsidRPr="00A418BD">
        <w:rPr>
          <w:rFonts w:ascii="Arial" w:hAnsi="Arial" w:cs="Arial"/>
        </w:rPr>
        <w:t>5.</w:t>
      </w:r>
      <w:r w:rsidRPr="00CB51A1">
        <w:rPr>
          <w:rFonts w:ascii="ZapfDingbats" w:hAnsi="ZapfDingbats" w:cs="Arial"/>
        </w:rPr>
        <w:t xml:space="preserve"> </w:t>
      </w:r>
      <w:r>
        <w:rPr>
          <w:rFonts w:ascii="Wingdings 2" w:hAnsi="Wingdings 2" w:cs="Wingdings 2"/>
          <w:sz w:val="27"/>
          <w:szCs w:val="27"/>
          <w:lang w:val="en-US"/>
        </w:rPr>
        <w:t></w:t>
      </w:r>
      <w:r>
        <w:rPr>
          <w:rFonts w:ascii="Wingdings 2" w:hAnsi="Wingdings 2" w:cs="Wingdings 2"/>
          <w:sz w:val="27"/>
          <w:szCs w:val="27"/>
          <w:lang w:val="en-US"/>
        </w:rPr>
        <w:t></w:t>
      </w:r>
      <w:r>
        <w:rPr>
          <w:rFonts w:ascii="Wingdings 2" w:hAnsi="Wingdings 2" w:cs="Wingdings 2"/>
          <w:sz w:val="27"/>
          <w:szCs w:val="27"/>
          <w:lang w:val="en-US"/>
        </w:rPr>
        <w:t></w:t>
      </w:r>
      <w:r>
        <w:rPr>
          <w:rFonts w:ascii="Wingdings 2" w:hAnsi="Wingdings 2" w:cs="Wingdings 2"/>
          <w:sz w:val="27"/>
          <w:szCs w:val="27"/>
          <w:lang w:val="en-US"/>
        </w:rPr>
        <w:t></w:t>
      </w:r>
    </w:p>
    <w:p w:rsidR="00B25393" w:rsidRDefault="00B25393" w:rsidP="00B25393">
      <w:pPr>
        <w:pStyle w:val="HUBtext"/>
        <w:tabs>
          <w:tab w:val="left" w:pos="220"/>
          <w:tab w:val="left" w:pos="1180"/>
          <w:tab w:val="left" w:pos="1620"/>
          <w:tab w:val="left" w:pos="2200"/>
        </w:tabs>
        <w:spacing w:before="28"/>
        <w:ind w:left="-709" w:firstLine="0"/>
        <w:rPr>
          <w:rFonts w:ascii="Stag Sans Medium" w:hAnsi="Stag Sans Medium" w:cs="Stag Sans Medium"/>
        </w:rPr>
      </w:pPr>
    </w:p>
    <w:sectPr w:rsidR="00B25393" w:rsidSect="00D46FA5">
      <w:headerReference w:type="default" r:id="rId8"/>
      <w:footerReference w:type="default" r:id="rId9"/>
      <w:footnotePr>
        <w:pos w:val="beneathText"/>
      </w:footnotePr>
      <w:type w:val="continuous"/>
      <w:pgSz w:w="11905" w:h="16837"/>
      <w:pgMar w:top="993" w:right="990" w:bottom="764" w:left="18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5C35" w:rsidRDefault="00E65C35">
      <w:r>
        <w:separator/>
      </w:r>
    </w:p>
  </w:endnote>
  <w:endnote w:type="continuationSeparator" w:id="0">
    <w:p w:rsidR="00E65C35" w:rsidRDefault="00E65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Stag Sans Book">
    <w:panose1 w:val="020B0503040000020004"/>
    <w:charset w:val="00"/>
    <w:family w:val="swiss"/>
    <w:notTrueType/>
    <w:pitch w:val="variable"/>
    <w:sig w:usb0="00000087" w:usb1="00000000" w:usb2="00000000" w:usb3="00000000" w:csb0="0000009B" w:csb1="00000000"/>
  </w:font>
  <w:font w:name="F2FranklinGDemi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MinionGreek-Bold">
    <w:panose1 w:val="02000803080000020003"/>
    <w:charset w:val="A1"/>
    <w:family w:val="auto"/>
    <w:pitch w:val="variable"/>
    <w:sig w:usb0="80000083" w:usb1="00000000" w:usb2="00000000" w:usb3="00000000" w:csb0="00000008" w:csb1="00000000"/>
  </w:font>
  <w:font w:name="Albany">
    <w:panose1 w:val="020B0604020202020204"/>
    <w:charset w:val="A1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F1FranklinGBook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SassoonPrimary">
    <w:panose1 w:val="02000606020000020004"/>
    <w:charset w:val="00"/>
    <w:family w:val="auto"/>
    <w:pitch w:val="variable"/>
    <w:sig w:usb0="80000027" w:usb1="00000000" w:usb2="00000000" w:usb3="00000000" w:csb0="00000001" w:csb1="00000000"/>
  </w:font>
  <w:font w:name="MinionGreek-Regular">
    <w:panose1 w:val="02000503080000020003"/>
    <w:charset w:val="A1"/>
    <w:family w:val="auto"/>
    <w:pitch w:val="variable"/>
    <w:sig w:usb0="80000083" w:usb1="00000000" w:usb2="00000000" w:usb3="00000000" w:csb0="00000008" w:csb1="00000000"/>
  </w:font>
  <w:font w:name="Stag Medium">
    <w:panose1 w:val="02000603060000020004"/>
    <w:charset w:val="00"/>
    <w:family w:val="modern"/>
    <w:notTrueType/>
    <w:pitch w:val="variable"/>
    <w:sig w:usb0="00000087" w:usb1="00000000" w:usb2="00000000" w:usb3="00000000" w:csb0="0000009B" w:csb1="00000000"/>
  </w:font>
  <w:font w:name="Stag Sans Medium">
    <w:panose1 w:val="020B0603040000020004"/>
    <w:charset w:val="00"/>
    <w:family w:val="swiss"/>
    <w:notTrueType/>
    <w:pitch w:val="variable"/>
    <w:sig w:usb0="00000087" w:usb1="00000000" w:usb2="00000000" w:usb3="00000000" w:csb0="0000009B" w:csb1="00000000"/>
  </w:font>
  <w:font w:name="Stag Sans Light">
    <w:panose1 w:val="020B0303040000020004"/>
    <w:charset w:val="00"/>
    <w:family w:val="swiss"/>
    <w:notTrueType/>
    <w:pitch w:val="variable"/>
    <w:sig w:usb0="00000087" w:usb1="00000000" w:usb2="00000000" w:usb3="00000000" w:csb0="0000009B" w:csb1="00000000"/>
  </w:font>
  <w:font w:name="Stag Light">
    <w:panose1 w:val="02000603060000020004"/>
    <w:charset w:val="00"/>
    <w:family w:val="modern"/>
    <w:notTrueType/>
    <w:pitch w:val="variable"/>
    <w:sig w:usb0="00000087" w:usb1="00000000" w:usb2="00000000" w:usb3="00000000" w:csb0="0000009B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4F1E" w:rsidRPr="008058CC" w:rsidRDefault="00683F26" w:rsidP="00D71C34">
    <w:pPr>
      <w:pStyle w:val="Footer"/>
      <w:ind w:hanging="709"/>
      <w:rPr>
        <w:rFonts w:ascii="Arial" w:hAnsi="Arial" w:cs="Arial"/>
        <w:lang w:val="en-US"/>
      </w:rPr>
    </w:pPr>
    <w:r>
      <w:rPr>
        <w:rFonts w:ascii="Arial" w:hAnsi="Arial" w:cs="Arial"/>
      </w:rPr>
      <w:t>Copyright ©</w:t>
    </w:r>
    <w:r w:rsidR="00B54F1E">
      <w:rPr>
        <w:rFonts w:ascii="Arial" w:hAnsi="Arial" w:cs="Arial"/>
      </w:rPr>
      <w:t xml:space="preserve"> MM Publications </w:t>
    </w:r>
  </w:p>
  <w:p w:rsidR="00B54F1E" w:rsidRDefault="00B54F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5C35" w:rsidRDefault="00E65C35">
      <w:r>
        <w:separator/>
      </w:r>
    </w:p>
  </w:footnote>
  <w:footnote w:type="continuationSeparator" w:id="0">
    <w:p w:rsidR="00E65C35" w:rsidRDefault="00E65C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4F1E" w:rsidRDefault="00B54F1E" w:rsidP="00D71C34">
    <w:pPr>
      <w:pStyle w:val="Header"/>
      <w:ind w:hanging="709"/>
      <w:rPr>
        <w:rFonts w:ascii="Arial" w:hAnsi="Arial" w:cs="Arial"/>
        <w:lang w:val="en-US"/>
      </w:rPr>
    </w:pPr>
    <w:r>
      <w:rPr>
        <w:rFonts w:ascii="Arial" w:hAnsi="Arial" w:cs="Arial"/>
        <w:lang w:val="en-US"/>
      </w:rPr>
      <w:t>The English hub 1B</w:t>
    </w:r>
    <w:r w:rsidRPr="00292F7B">
      <w:rPr>
        <w:rFonts w:ascii="Arial" w:hAnsi="Arial" w:cs="Arial"/>
        <w:lang w:val="en-US"/>
      </w:rPr>
      <w:t xml:space="preserve"> –</w:t>
    </w:r>
    <w:r>
      <w:rPr>
        <w:rFonts w:ascii="Arial" w:hAnsi="Arial" w:cs="Arial"/>
        <w:lang w:val="en-US"/>
      </w:rPr>
      <w:t xml:space="preserve"> KEY TO TESTS</w:t>
    </w:r>
  </w:p>
  <w:p w:rsidR="00B54F1E" w:rsidRPr="00BB3262" w:rsidRDefault="00B54F1E">
    <w:pPr>
      <w:pStyle w:val="Header"/>
      <w:rPr>
        <w:lang w:val="en-US"/>
      </w:rPr>
    </w:pPr>
  </w:p>
  <w:p w:rsidR="00B54F1E" w:rsidRDefault="00B54F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8.75pt;height:149.25pt" o:bullet="t">
        <v:imagedata r:id="rId1" o:title="dreamstime_1120382"/>
      </v:shape>
    </w:pict>
  </w:numPicBullet>
  <w:abstractNum w:abstractNumId="0" w15:restartNumberingAfterBreak="0">
    <w:nsid w:val="FFFFFF7C"/>
    <w:multiLevelType w:val="singleLevel"/>
    <w:tmpl w:val="4E7090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A015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EA8310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6AF1F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EAB7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C16D6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C68125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B0AD3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34EFC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F30113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3"/>
    <w:multiLevelType w:val="multilevel"/>
    <w:tmpl w:val="0000000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4"/>
    <w:multiLevelType w:val="multilevel"/>
    <w:tmpl w:val="0000000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11FB0190"/>
    <w:multiLevelType w:val="hybridMultilevel"/>
    <w:tmpl w:val="75C8D36C"/>
    <w:lvl w:ilvl="0" w:tplc="EDCE7DEE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371" w:hanging="360"/>
      </w:pPr>
    </w:lvl>
    <w:lvl w:ilvl="2" w:tplc="0408001B" w:tentative="1">
      <w:start w:val="1"/>
      <w:numFmt w:val="lowerRoman"/>
      <w:lvlText w:val="%3."/>
      <w:lvlJc w:val="right"/>
      <w:pPr>
        <w:ind w:left="1091" w:hanging="180"/>
      </w:pPr>
    </w:lvl>
    <w:lvl w:ilvl="3" w:tplc="0408000F" w:tentative="1">
      <w:start w:val="1"/>
      <w:numFmt w:val="decimal"/>
      <w:lvlText w:val="%4."/>
      <w:lvlJc w:val="left"/>
      <w:pPr>
        <w:ind w:left="1811" w:hanging="360"/>
      </w:pPr>
    </w:lvl>
    <w:lvl w:ilvl="4" w:tplc="04080019" w:tentative="1">
      <w:start w:val="1"/>
      <w:numFmt w:val="lowerLetter"/>
      <w:lvlText w:val="%5."/>
      <w:lvlJc w:val="left"/>
      <w:pPr>
        <w:ind w:left="2531" w:hanging="360"/>
      </w:pPr>
    </w:lvl>
    <w:lvl w:ilvl="5" w:tplc="0408001B" w:tentative="1">
      <w:start w:val="1"/>
      <w:numFmt w:val="lowerRoman"/>
      <w:lvlText w:val="%6."/>
      <w:lvlJc w:val="right"/>
      <w:pPr>
        <w:ind w:left="3251" w:hanging="180"/>
      </w:pPr>
    </w:lvl>
    <w:lvl w:ilvl="6" w:tplc="0408000F" w:tentative="1">
      <w:start w:val="1"/>
      <w:numFmt w:val="decimal"/>
      <w:lvlText w:val="%7."/>
      <w:lvlJc w:val="left"/>
      <w:pPr>
        <w:ind w:left="3971" w:hanging="360"/>
      </w:pPr>
    </w:lvl>
    <w:lvl w:ilvl="7" w:tplc="04080019" w:tentative="1">
      <w:start w:val="1"/>
      <w:numFmt w:val="lowerLetter"/>
      <w:lvlText w:val="%8."/>
      <w:lvlJc w:val="left"/>
      <w:pPr>
        <w:ind w:left="4691" w:hanging="360"/>
      </w:pPr>
    </w:lvl>
    <w:lvl w:ilvl="8" w:tplc="0408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5" w15:restartNumberingAfterBreak="0">
    <w:nsid w:val="26041C5A"/>
    <w:multiLevelType w:val="hybridMultilevel"/>
    <w:tmpl w:val="49F83724"/>
    <w:lvl w:ilvl="0" w:tplc="530A0B50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371" w:hanging="360"/>
      </w:pPr>
    </w:lvl>
    <w:lvl w:ilvl="2" w:tplc="0408001B" w:tentative="1">
      <w:start w:val="1"/>
      <w:numFmt w:val="lowerRoman"/>
      <w:lvlText w:val="%3."/>
      <w:lvlJc w:val="right"/>
      <w:pPr>
        <w:ind w:left="1091" w:hanging="180"/>
      </w:pPr>
    </w:lvl>
    <w:lvl w:ilvl="3" w:tplc="0408000F" w:tentative="1">
      <w:start w:val="1"/>
      <w:numFmt w:val="decimal"/>
      <w:lvlText w:val="%4."/>
      <w:lvlJc w:val="left"/>
      <w:pPr>
        <w:ind w:left="1811" w:hanging="360"/>
      </w:pPr>
    </w:lvl>
    <w:lvl w:ilvl="4" w:tplc="04080019" w:tentative="1">
      <w:start w:val="1"/>
      <w:numFmt w:val="lowerLetter"/>
      <w:lvlText w:val="%5."/>
      <w:lvlJc w:val="left"/>
      <w:pPr>
        <w:ind w:left="2531" w:hanging="360"/>
      </w:pPr>
    </w:lvl>
    <w:lvl w:ilvl="5" w:tplc="0408001B" w:tentative="1">
      <w:start w:val="1"/>
      <w:numFmt w:val="lowerRoman"/>
      <w:lvlText w:val="%6."/>
      <w:lvlJc w:val="right"/>
      <w:pPr>
        <w:ind w:left="3251" w:hanging="180"/>
      </w:pPr>
    </w:lvl>
    <w:lvl w:ilvl="6" w:tplc="0408000F" w:tentative="1">
      <w:start w:val="1"/>
      <w:numFmt w:val="decimal"/>
      <w:lvlText w:val="%7."/>
      <w:lvlJc w:val="left"/>
      <w:pPr>
        <w:ind w:left="3971" w:hanging="360"/>
      </w:pPr>
    </w:lvl>
    <w:lvl w:ilvl="7" w:tplc="04080019" w:tentative="1">
      <w:start w:val="1"/>
      <w:numFmt w:val="lowerLetter"/>
      <w:lvlText w:val="%8."/>
      <w:lvlJc w:val="left"/>
      <w:pPr>
        <w:ind w:left="4691" w:hanging="360"/>
      </w:pPr>
    </w:lvl>
    <w:lvl w:ilvl="8" w:tplc="0408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6" w15:restartNumberingAfterBreak="0">
    <w:nsid w:val="36076C05"/>
    <w:multiLevelType w:val="hybridMultilevel"/>
    <w:tmpl w:val="F154BC74"/>
    <w:lvl w:ilvl="0" w:tplc="58F0625A">
      <w:start w:val="1"/>
      <w:numFmt w:val="upperLetter"/>
      <w:lvlText w:val="%1."/>
      <w:lvlJc w:val="left"/>
      <w:pPr>
        <w:ind w:left="786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CCF5A13"/>
    <w:multiLevelType w:val="hybridMultilevel"/>
    <w:tmpl w:val="D0FAA168"/>
    <w:lvl w:ilvl="0" w:tplc="7E44936A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371" w:hanging="360"/>
      </w:pPr>
    </w:lvl>
    <w:lvl w:ilvl="2" w:tplc="0408001B" w:tentative="1">
      <w:start w:val="1"/>
      <w:numFmt w:val="lowerRoman"/>
      <w:lvlText w:val="%3."/>
      <w:lvlJc w:val="right"/>
      <w:pPr>
        <w:ind w:left="1091" w:hanging="180"/>
      </w:pPr>
    </w:lvl>
    <w:lvl w:ilvl="3" w:tplc="0408000F" w:tentative="1">
      <w:start w:val="1"/>
      <w:numFmt w:val="decimal"/>
      <w:lvlText w:val="%4."/>
      <w:lvlJc w:val="left"/>
      <w:pPr>
        <w:ind w:left="1811" w:hanging="360"/>
      </w:pPr>
    </w:lvl>
    <w:lvl w:ilvl="4" w:tplc="04080019" w:tentative="1">
      <w:start w:val="1"/>
      <w:numFmt w:val="lowerLetter"/>
      <w:lvlText w:val="%5."/>
      <w:lvlJc w:val="left"/>
      <w:pPr>
        <w:ind w:left="2531" w:hanging="360"/>
      </w:pPr>
    </w:lvl>
    <w:lvl w:ilvl="5" w:tplc="0408001B" w:tentative="1">
      <w:start w:val="1"/>
      <w:numFmt w:val="lowerRoman"/>
      <w:lvlText w:val="%6."/>
      <w:lvlJc w:val="right"/>
      <w:pPr>
        <w:ind w:left="3251" w:hanging="180"/>
      </w:pPr>
    </w:lvl>
    <w:lvl w:ilvl="6" w:tplc="0408000F" w:tentative="1">
      <w:start w:val="1"/>
      <w:numFmt w:val="decimal"/>
      <w:lvlText w:val="%7."/>
      <w:lvlJc w:val="left"/>
      <w:pPr>
        <w:ind w:left="3971" w:hanging="360"/>
      </w:pPr>
    </w:lvl>
    <w:lvl w:ilvl="7" w:tplc="04080019" w:tentative="1">
      <w:start w:val="1"/>
      <w:numFmt w:val="lowerLetter"/>
      <w:lvlText w:val="%8."/>
      <w:lvlJc w:val="left"/>
      <w:pPr>
        <w:ind w:left="4691" w:hanging="360"/>
      </w:pPr>
    </w:lvl>
    <w:lvl w:ilvl="8" w:tplc="0408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8" w15:restartNumberingAfterBreak="0">
    <w:nsid w:val="4FC617E8"/>
    <w:multiLevelType w:val="hybridMultilevel"/>
    <w:tmpl w:val="44C010A0"/>
    <w:lvl w:ilvl="0" w:tplc="DD7C9AAC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371" w:hanging="360"/>
      </w:pPr>
    </w:lvl>
    <w:lvl w:ilvl="2" w:tplc="0408001B" w:tentative="1">
      <w:start w:val="1"/>
      <w:numFmt w:val="lowerRoman"/>
      <w:lvlText w:val="%3."/>
      <w:lvlJc w:val="right"/>
      <w:pPr>
        <w:ind w:left="1091" w:hanging="180"/>
      </w:pPr>
    </w:lvl>
    <w:lvl w:ilvl="3" w:tplc="0408000F" w:tentative="1">
      <w:start w:val="1"/>
      <w:numFmt w:val="decimal"/>
      <w:lvlText w:val="%4."/>
      <w:lvlJc w:val="left"/>
      <w:pPr>
        <w:ind w:left="1811" w:hanging="360"/>
      </w:pPr>
    </w:lvl>
    <w:lvl w:ilvl="4" w:tplc="04080019" w:tentative="1">
      <w:start w:val="1"/>
      <w:numFmt w:val="lowerLetter"/>
      <w:lvlText w:val="%5."/>
      <w:lvlJc w:val="left"/>
      <w:pPr>
        <w:ind w:left="2531" w:hanging="360"/>
      </w:pPr>
    </w:lvl>
    <w:lvl w:ilvl="5" w:tplc="0408001B" w:tentative="1">
      <w:start w:val="1"/>
      <w:numFmt w:val="lowerRoman"/>
      <w:lvlText w:val="%6."/>
      <w:lvlJc w:val="right"/>
      <w:pPr>
        <w:ind w:left="3251" w:hanging="180"/>
      </w:pPr>
    </w:lvl>
    <w:lvl w:ilvl="6" w:tplc="0408000F" w:tentative="1">
      <w:start w:val="1"/>
      <w:numFmt w:val="decimal"/>
      <w:lvlText w:val="%7."/>
      <w:lvlJc w:val="left"/>
      <w:pPr>
        <w:ind w:left="3971" w:hanging="360"/>
      </w:pPr>
    </w:lvl>
    <w:lvl w:ilvl="7" w:tplc="04080019" w:tentative="1">
      <w:start w:val="1"/>
      <w:numFmt w:val="lowerLetter"/>
      <w:lvlText w:val="%8."/>
      <w:lvlJc w:val="left"/>
      <w:pPr>
        <w:ind w:left="4691" w:hanging="360"/>
      </w:pPr>
    </w:lvl>
    <w:lvl w:ilvl="8" w:tplc="0408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9" w15:restartNumberingAfterBreak="0">
    <w:nsid w:val="5500362A"/>
    <w:multiLevelType w:val="hybridMultilevel"/>
    <w:tmpl w:val="FC70EFB2"/>
    <w:lvl w:ilvl="0" w:tplc="3B06C7C8">
      <w:start w:val="1"/>
      <w:numFmt w:val="decimal"/>
      <w:lvlText w:val="%1."/>
      <w:lvlJc w:val="left"/>
      <w:pPr>
        <w:ind w:left="-349" w:hanging="360"/>
      </w:pPr>
      <w:rPr>
        <w:rFonts w:ascii="Stag Sans Book" w:hAnsi="Stag Sans Book" w:cs="Stag Sans Book"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371" w:hanging="360"/>
      </w:pPr>
    </w:lvl>
    <w:lvl w:ilvl="2" w:tplc="0408001B" w:tentative="1">
      <w:start w:val="1"/>
      <w:numFmt w:val="lowerRoman"/>
      <w:lvlText w:val="%3."/>
      <w:lvlJc w:val="right"/>
      <w:pPr>
        <w:ind w:left="1091" w:hanging="180"/>
      </w:pPr>
    </w:lvl>
    <w:lvl w:ilvl="3" w:tplc="0408000F" w:tentative="1">
      <w:start w:val="1"/>
      <w:numFmt w:val="decimal"/>
      <w:lvlText w:val="%4."/>
      <w:lvlJc w:val="left"/>
      <w:pPr>
        <w:ind w:left="1811" w:hanging="360"/>
      </w:pPr>
    </w:lvl>
    <w:lvl w:ilvl="4" w:tplc="04080019" w:tentative="1">
      <w:start w:val="1"/>
      <w:numFmt w:val="lowerLetter"/>
      <w:lvlText w:val="%5."/>
      <w:lvlJc w:val="left"/>
      <w:pPr>
        <w:ind w:left="2531" w:hanging="360"/>
      </w:pPr>
    </w:lvl>
    <w:lvl w:ilvl="5" w:tplc="0408001B" w:tentative="1">
      <w:start w:val="1"/>
      <w:numFmt w:val="lowerRoman"/>
      <w:lvlText w:val="%6."/>
      <w:lvlJc w:val="right"/>
      <w:pPr>
        <w:ind w:left="3251" w:hanging="180"/>
      </w:pPr>
    </w:lvl>
    <w:lvl w:ilvl="6" w:tplc="0408000F" w:tentative="1">
      <w:start w:val="1"/>
      <w:numFmt w:val="decimal"/>
      <w:lvlText w:val="%7."/>
      <w:lvlJc w:val="left"/>
      <w:pPr>
        <w:ind w:left="3971" w:hanging="360"/>
      </w:pPr>
    </w:lvl>
    <w:lvl w:ilvl="7" w:tplc="04080019" w:tentative="1">
      <w:start w:val="1"/>
      <w:numFmt w:val="lowerLetter"/>
      <w:lvlText w:val="%8."/>
      <w:lvlJc w:val="left"/>
      <w:pPr>
        <w:ind w:left="4691" w:hanging="360"/>
      </w:pPr>
    </w:lvl>
    <w:lvl w:ilvl="8" w:tplc="0408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0" w15:restartNumberingAfterBreak="0">
    <w:nsid w:val="67585939"/>
    <w:multiLevelType w:val="hybridMultilevel"/>
    <w:tmpl w:val="4330DC7A"/>
    <w:lvl w:ilvl="0" w:tplc="F37211F4">
      <w:start w:val="1"/>
      <w:numFmt w:val="upperLetter"/>
      <w:lvlText w:val="%1."/>
      <w:lvlJc w:val="left"/>
      <w:pPr>
        <w:ind w:left="-34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371" w:hanging="360"/>
      </w:pPr>
    </w:lvl>
    <w:lvl w:ilvl="2" w:tplc="0408001B" w:tentative="1">
      <w:start w:val="1"/>
      <w:numFmt w:val="lowerRoman"/>
      <w:lvlText w:val="%3."/>
      <w:lvlJc w:val="right"/>
      <w:pPr>
        <w:ind w:left="1091" w:hanging="180"/>
      </w:pPr>
    </w:lvl>
    <w:lvl w:ilvl="3" w:tplc="0408000F" w:tentative="1">
      <w:start w:val="1"/>
      <w:numFmt w:val="decimal"/>
      <w:lvlText w:val="%4."/>
      <w:lvlJc w:val="left"/>
      <w:pPr>
        <w:ind w:left="1811" w:hanging="360"/>
      </w:pPr>
    </w:lvl>
    <w:lvl w:ilvl="4" w:tplc="04080019" w:tentative="1">
      <w:start w:val="1"/>
      <w:numFmt w:val="lowerLetter"/>
      <w:lvlText w:val="%5."/>
      <w:lvlJc w:val="left"/>
      <w:pPr>
        <w:ind w:left="2531" w:hanging="360"/>
      </w:pPr>
    </w:lvl>
    <w:lvl w:ilvl="5" w:tplc="0408001B" w:tentative="1">
      <w:start w:val="1"/>
      <w:numFmt w:val="lowerRoman"/>
      <w:lvlText w:val="%6."/>
      <w:lvlJc w:val="right"/>
      <w:pPr>
        <w:ind w:left="3251" w:hanging="180"/>
      </w:pPr>
    </w:lvl>
    <w:lvl w:ilvl="6" w:tplc="0408000F" w:tentative="1">
      <w:start w:val="1"/>
      <w:numFmt w:val="decimal"/>
      <w:lvlText w:val="%7."/>
      <w:lvlJc w:val="left"/>
      <w:pPr>
        <w:ind w:left="3971" w:hanging="360"/>
      </w:pPr>
    </w:lvl>
    <w:lvl w:ilvl="7" w:tplc="04080019" w:tentative="1">
      <w:start w:val="1"/>
      <w:numFmt w:val="lowerLetter"/>
      <w:lvlText w:val="%8."/>
      <w:lvlJc w:val="left"/>
      <w:pPr>
        <w:ind w:left="4691" w:hanging="360"/>
      </w:pPr>
    </w:lvl>
    <w:lvl w:ilvl="8" w:tplc="0408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1" w15:restartNumberingAfterBreak="0">
    <w:nsid w:val="6B5A23EC"/>
    <w:multiLevelType w:val="hybridMultilevel"/>
    <w:tmpl w:val="B6509E3C"/>
    <w:lvl w:ilvl="0" w:tplc="2B96A238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371" w:hanging="360"/>
      </w:pPr>
    </w:lvl>
    <w:lvl w:ilvl="2" w:tplc="0408001B" w:tentative="1">
      <w:start w:val="1"/>
      <w:numFmt w:val="lowerRoman"/>
      <w:lvlText w:val="%3."/>
      <w:lvlJc w:val="right"/>
      <w:pPr>
        <w:ind w:left="1091" w:hanging="180"/>
      </w:pPr>
    </w:lvl>
    <w:lvl w:ilvl="3" w:tplc="0408000F" w:tentative="1">
      <w:start w:val="1"/>
      <w:numFmt w:val="decimal"/>
      <w:lvlText w:val="%4."/>
      <w:lvlJc w:val="left"/>
      <w:pPr>
        <w:ind w:left="1811" w:hanging="360"/>
      </w:pPr>
    </w:lvl>
    <w:lvl w:ilvl="4" w:tplc="04080019" w:tentative="1">
      <w:start w:val="1"/>
      <w:numFmt w:val="lowerLetter"/>
      <w:lvlText w:val="%5."/>
      <w:lvlJc w:val="left"/>
      <w:pPr>
        <w:ind w:left="2531" w:hanging="360"/>
      </w:pPr>
    </w:lvl>
    <w:lvl w:ilvl="5" w:tplc="0408001B" w:tentative="1">
      <w:start w:val="1"/>
      <w:numFmt w:val="lowerRoman"/>
      <w:lvlText w:val="%6."/>
      <w:lvlJc w:val="right"/>
      <w:pPr>
        <w:ind w:left="3251" w:hanging="180"/>
      </w:pPr>
    </w:lvl>
    <w:lvl w:ilvl="6" w:tplc="0408000F" w:tentative="1">
      <w:start w:val="1"/>
      <w:numFmt w:val="decimal"/>
      <w:lvlText w:val="%7."/>
      <w:lvlJc w:val="left"/>
      <w:pPr>
        <w:ind w:left="3971" w:hanging="360"/>
      </w:pPr>
    </w:lvl>
    <w:lvl w:ilvl="7" w:tplc="04080019" w:tentative="1">
      <w:start w:val="1"/>
      <w:numFmt w:val="lowerLetter"/>
      <w:lvlText w:val="%8."/>
      <w:lvlJc w:val="left"/>
      <w:pPr>
        <w:ind w:left="4691" w:hanging="360"/>
      </w:pPr>
    </w:lvl>
    <w:lvl w:ilvl="8" w:tplc="0408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2" w15:restartNumberingAfterBreak="0">
    <w:nsid w:val="77A553D2"/>
    <w:multiLevelType w:val="hybridMultilevel"/>
    <w:tmpl w:val="B7E07CFE"/>
    <w:lvl w:ilvl="0" w:tplc="40C40232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371" w:hanging="360"/>
      </w:pPr>
    </w:lvl>
    <w:lvl w:ilvl="2" w:tplc="0408001B" w:tentative="1">
      <w:start w:val="1"/>
      <w:numFmt w:val="lowerRoman"/>
      <w:lvlText w:val="%3."/>
      <w:lvlJc w:val="right"/>
      <w:pPr>
        <w:ind w:left="1091" w:hanging="180"/>
      </w:pPr>
    </w:lvl>
    <w:lvl w:ilvl="3" w:tplc="0408000F" w:tentative="1">
      <w:start w:val="1"/>
      <w:numFmt w:val="decimal"/>
      <w:lvlText w:val="%4."/>
      <w:lvlJc w:val="left"/>
      <w:pPr>
        <w:ind w:left="1811" w:hanging="360"/>
      </w:pPr>
    </w:lvl>
    <w:lvl w:ilvl="4" w:tplc="04080019" w:tentative="1">
      <w:start w:val="1"/>
      <w:numFmt w:val="lowerLetter"/>
      <w:lvlText w:val="%5."/>
      <w:lvlJc w:val="left"/>
      <w:pPr>
        <w:ind w:left="2531" w:hanging="360"/>
      </w:pPr>
    </w:lvl>
    <w:lvl w:ilvl="5" w:tplc="0408001B" w:tentative="1">
      <w:start w:val="1"/>
      <w:numFmt w:val="lowerRoman"/>
      <w:lvlText w:val="%6."/>
      <w:lvlJc w:val="right"/>
      <w:pPr>
        <w:ind w:left="3251" w:hanging="180"/>
      </w:pPr>
    </w:lvl>
    <w:lvl w:ilvl="6" w:tplc="0408000F" w:tentative="1">
      <w:start w:val="1"/>
      <w:numFmt w:val="decimal"/>
      <w:lvlText w:val="%7."/>
      <w:lvlJc w:val="left"/>
      <w:pPr>
        <w:ind w:left="3971" w:hanging="360"/>
      </w:pPr>
    </w:lvl>
    <w:lvl w:ilvl="7" w:tplc="04080019" w:tentative="1">
      <w:start w:val="1"/>
      <w:numFmt w:val="lowerLetter"/>
      <w:lvlText w:val="%8."/>
      <w:lvlJc w:val="left"/>
      <w:pPr>
        <w:ind w:left="4691" w:hanging="360"/>
      </w:pPr>
    </w:lvl>
    <w:lvl w:ilvl="8" w:tplc="0408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6"/>
  </w:num>
  <w:num w:numId="17">
    <w:abstractNumId w:val="21"/>
  </w:num>
  <w:num w:numId="18">
    <w:abstractNumId w:val="18"/>
  </w:num>
  <w:num w:numId="19">
    <w:abstractNumId w:val="19"/>
  </w:num>
  <w:num w:numId="20">
    <w:abstractNumId w:val="14"/>
  </w:num>
  <w:num w:numId="21">
    <w:abstractNumId w:val="17"/>
  </w:num>
  <w:num w:numId="22">
    <w:abstractNumId w:val="15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>
      <o:colormenu v:ext="edit" fillcolor="none" strokecolor="none [1]" shadowcolor="none [2]"/>
    </o:shapedefaults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E70B0D"/>
    <w:rsid w:val="00006311"/>
    <w:rsid w:val="0002787D"/>
    <w:rsid w:val="00057362"/>
    <w:rsid w:val="000578AF"/>
    <w:rsid w:val="0006718A"/>
    <w:rsid w:val="000772B9"/>
    <w:rsid w:val="00081C67"/>
    <w:rsid w:val="00092BFB"/>
    <w:rsid w:val="00095520"/>
    <w:rsid w:val="00095AB8"/>
    <w:rsid w:val="000A27FA"/>
    <w:rsid w:val="000D02A5"/>
    <w:rsid w:val="000D2A99"/>
    <w:rsid w:val="000E5726"/>
    <w:rsid w:val="000F0630"/>
    <w:rsid w:val="000F2E00"/>
    <w:rsid w:val="000F2FB1"/>
    <w:rsid w:val="000F460E"/>
    <w:rsid w:val="000F5EEA"/>
    <w:rsid w:val="00105E2C"/>
    <w:rsid w:val="001123CD"/>
    <w:rsid w:val="001149FA"/>
    <w:rsid w:val="00117DE7"/>
    <w:rsid w:val="001216A8"/>
    <w:rsid w:val="0013027D"/>
    <w:rsid w:val="00142013"/>
    <w:rsid w:val="00143EFB"/>
    <w:rsid w:val="00152189"/>
    <w:rsid w:val="00153B91"/>
    <w:rsid w:val="00155F49"/>
    <w:rsid w:val="0015707F"/>
    <w:rsid w:val="00164600"/>
    <w:rsid w:val="00167973"/>
    <w:rsid w:val="00176D98"/>
    <w:rsid w:val="00180ABE"/>
    <w:rsid w:val="00181F25"/>
    <w:rsid w:val="001825B4"/>
    <w:rsid w:val="001957B8"/>
    <w:rsid w:val="00197ECF"/>
    <w:rsid w:val="001A299F"/>
    <w:rsid w:val="001B23A1"/>
    <w:rsid w:val="001B2C1F"/>
    <w:rsid w:val="001B3A03"/>
    <w:rsid w:val="001C0926"/>
    <w:rsid w:val="001C4E82"/>
    <w:rsid w:val="001D4C37"/>
    <w:rsid w:val="001E1CFD"/>
    <w:rsid w:val="001E37B7"/>
    <w:rsid w:val="00200ACF"/>
    <w:rsid w:val="00211BD5"/>
    <w:rsid w:val="00225868"/>
    <w:rsid w:val="0022787E"/>
    <w:rsid w:val="0023009D"/>
    <w:rsid w:val="002317B3"/>
    <w:rsid w:val="00232E07"/>
    <w:rsid w:val="00237AA7"/>
    <w:rsid w:val="0024407F"/>
    <w:rsid w:val="00246100"/>
    <w:rsid w:val="00250F4B"/>
    <w:rsid w:val="00254C11"/>
    <w:rsid w:val="00262F2A"/>
    <w:rsid w:val="00271C70"/>
    <w:rsid w:val="00276F94"/>
    <w:rsid w:val="002829FD"/>
    <w:rsid w:val="00286880"/>
    <w:rsid w:val="00297525"/>
    <w:rsid w:val="002A2EBB"/>
    <w:rsid w:val="002B71CF"/>
    <w:rsid w:val="002C6E8A"/>
    <w:rsid w:val="002C6ED5"/>
    <w:rsid w:val="002D69BB"/>
    <w:rsid w:val="002D6BE7"/>
    <w:rsid w:val="002E3390"/>
    <w:rsid w:val="002E4996"/>
    <w:rsid w:val="00306E77"/>
    <w:rsid w:val="00311D22"/>
    <w:rsid w:val="00313E4D"/>
    <w:rsid w:val="00317516"/>
    <w:rsid w:val="003208D3"/>
    <w:rsid w:val="00320CCB"/>
    <w:rsid w:val="00321395"/>
    <w:rsid w:val="00324B57"/>
    <w:rsid w:val="003315B3"/>
    <w:rsid w:val="00331F8B"/>
    <w:rsid w:val="00344A3C"/>
    <w:rsid w:val="00350EC7"/>
    <w:rsid w:val="00351B40"/>
    <w:rsid w:val="00356366"/>
    <w:rsid w:val="0035721D"/>
    <w:rsid w:val="00361B94"/>
    <w:rsid w:val="003628DC"/>
    <w:rsid w:val="00372A14"/>
    <w:rsid w:val="003910D7"/>
    <w:rsid w:val="003A1DDD"/>
    <w:rsid w:val="003A2A1C"/>
    <w:rsid w:val="003B0264"/>
    <w:rsid w:val="003B198D"/>
    <w:rsid w:val="003B29AA"/>
    <w:rsid w:val="003B43CB"/>
    <w:rsid w:val="003C05CC"/>
    <w:rsid w:val="003C35CC"/>
    <w:rsid w:val="003C7CFE"/>
    <w:rsid w:val="003C7D50"/>
    <w:rsid w:val="003D1B91"/>
    <w:rsid w:val="003D1E9A"/>
    <w:rsid w:val="003E1429"/>
    <w:rsid w:val="003E6DA9"/>
    <w:rsid w:val="003F1C65"/>
    <w:rsid w:val="003F6DB2"/>
    <w:rsid w:val="004013F7"/>
    <w:rsid w:val="00403200"/>
    <w:rsid w:val="00410C6D"/>
    <w:rsid w:val="004139D2"/>
    <w:rsid w:val="00421583"/>
    <w:rsid w:val="00427C24"/>
    <w:rsid w:val="004317B2"/>
    <w:rsid w:val="00432E17"/>
    <w:rsid w:val="00447002"/>
    <w:rsid w:val="0045057F"/>
    <w:rsid w:val="0045157C"/>
    <w:rsid w:val="00454D7B"/>
    <w:rsid w:val="004623F8"/>
    <w:rsid w:val="004632F6"/>
    <w:rsid w:val="0047261E"/>
    <w:rsid w:val="00473773"/>
    <w:rsid w:val="00477E34"/>
    <w:rsid w:val="0048411C"/>
    <w:rsid w:val="00485385"/>
    <w:rsid w:val="00490056"/>
    <w:rsid w:val="00490C2C"/>
    <w:rsid w:val="00492090"/>
    <w:rsid w:val="0049657A"/>
    <w:rsid w:val="004A0E95"/>
    <w:rsid w:val="004A7A00"/>
    <w:rsid w:val="004B49A5"/>
    <w:rsid w:val="004B73C4"/>
    <w:rsid w:val="004B74E6"/>
    <w:rsid w:val="004B7BDB"/>
    <w:rsid w:val="004C0E2C"/>
    <w:rsid w:val="004C4EC6"/>
    <w:rsid w:val="004C5A53"/>
    <w:rsid w:val="004D357F"/>
    <w:rsid w:val="004E1454"/>
    <w:rsid w:val="004E653F"/>
    <w:rsid w:val="004F4DC3"/>
    <w:rsid w:val="004F7171"/>
    <w:rsid w:val="004F7BE9"/>
    <w:rsid w:val="00501102"/>
    <w:rsid w:val="00505D19"/>
    <w:rsid w:val="005070A1"/>
    <w:rsid w:val="00507271"/>
    <w:rsid w:val="005075E5"/>
    <w:rsid w:val="0051488C"/>
    <w:rsid w:val="00516ACE"/>
    <w:rsid w:val="00531F25"/>
    <w:rsid w:val="00536D08"/>
    <w:rsid w:val="00542F68"/>
    <w:rsid w:val="00544398"/>
    <w:rsid w:val="005468A9"/>
    <w:rsid w:val="005523AB"/>
    <w:rsid w:val="00560476"/>
    <w:rsid w:val="0056479C"/>
    <w:rsid w:val="00566083"/>
    <w:rsid w:val="00567FF7"/>
    <w:rsid w:val="00576911"/>
    <w:rsid w:val="005778A4"/>
    <w:rsid w:val="00585F22"/>
    <w:rsid w:val="005A02EA"/>
    <w:rsid w:val="005A03FA"/>
    <w:rsid w:val="005A4866"/>
    <w:rsid w:val="005B04FD"/>
    <w:rsid w:val="005B1BB8"/>
    <w:rsid w:val="005B2174"/>
    <w:rsid w:val="005B35B9"/>
    <w:rsid w:val="005C7EB1"/>
    <w:rsid w:val="005D2115"/>
    <w:rsid w:val="005E547F"/>
    <w:rsid w:val="005E6EC3"/>
    <w:rsid w:val="005F0FCF"/>
    <w:rsid w:val="005F388F"/>
    <w:rsid w:val="005F510C"/>
    <w:rsid w:val="00600EC8"/>
    <w:rsid w:val="00602702"/>
    <w:rsid w:val="00603B58"/>
    <w:rsid w:val="0061008E"/>
    <w:rsid w:val="006106D5"/>
    <w:rsid w:val="006110EF"/>
    <w:rsid w:val="00612AAE"/>
    <w:rsid w:val="00621C8C"/>
    <w:rsid w:val="00622AF2"/>
    <w:rsid w:val="00633831"/>
    <w:rsid w:val="006415E1"/>
    <w:rsid w:val="00642F77"/>
    <w:rsid w:val="00645F9C"/>
    <w:rsid w:val="00650311"/>
    <w:rsid w:val="006512D0"/>
    <w:rsid w:val="00651392"/>
    <w:rsid w:val="00653F89"/>
    <w:rsid w:val="0065499E"/>
    <w:rsid w:val="00655AF3"/>
    <w:rsid w:val="0066454E"/>
    <w:rsid w:val="00667F36"/>
    <w:rsid w:val="00683F26"/>
    <w:rsid w:val="0068627D"/>
    <w:rsid w:val="00686BA0"/>
    <w:rsid w:val="00695D43"/>
    <w:rsid w:val="006A2B86"/>
    <w:rsid w:val="006A5DC1"/>
    <w:rsid w:val="006B127D"/>
    <w:rsid w:val="006B6CB2"/>
    <w:rsid w:val="006C0B4A"/>
    <w:rsid w:val="006C0CB7"/>
    <w:rsid w:val="006C4F3C"/>
    <w:rsid w:val="006C51CD"/>
    <w:rsid w:val="006C5D32"/>
    <w:rsid w:val="006C7B94"/>
    <w:rsid w:val="006D4C04"/>
    <w:rsid w:val="006E4072"/>
    <w:rsid w:val="006E4657"/>
    <w:rsid w:val="006E6DFF"/>
    <w:rsid w:val="007003E5"/>
    <w:rsid w:val="00706AC8"/>
    <w:rsid w:val="00707CBB"/>
    <w:rsid w:val="0071016D"/>
    <w:rsid w:val="00711A96"/>
    <w:rsid w:val="00715389"/>
    <w:rsid w:val="00721D8E"/>
    <w:rsid w:val="0073256D"/>
    <w:rsid w:val="007338C5"/>
    <w:rsid w:val="00734B3E"/>
    <w:rsid w:val="007353DB"/>
    <w:rsid w:val="00763440"/>
    <w:rsid w:val="007635FB"/>
    <w:rsid w:val="00764747"/>
    <w:rsid w:val="0077467E"/>
    <w:rsid w:val="00776647"/>
    <w:rsid w:val="007809CF"/>
    <w:rsid w:val="00784540"/>
    <w:rsid w:val="00791273"/>
    <w:rsid w:val="00793BD1"/>
    <w:rsid w:val="00794EF5"/>
    <w:rsid w:val="007A15C6"/>
    <w:rsid w:val="007A31D4"/>
    <w:rsid w:val="007A5C68"/>
    <w:rsid w:val="007C3774"/>
    <w:rsid w:val="007C573B"/>
    <w:rsid w:val="007C57C2"/>
    <w:rsid w:val="007D07DD"/>
    <w:rsid w:val="007E3915"/>
    <w:rsid w:val="007E5906"/>
    <w:rsid w:val="007F712E"/>
    <w:rsid w:val="008069D7"/>
    <w:rsid w:val="00807E35"/>
    <w:rsid w:val="0081246B"/>
    <w:rsid w:val="00814767"/>
    <w:rsid w:val="00817137"/>
    <w:rsid w:val="008246F9"/>
    <w:rsid w:val="008336DD"/>
    <w:rsid w:val="00835F29"/>
    <w:rsid w:val="00840DE7"/>
    <w:rsid w:val="00845119"/>
    <w:rsid w:val="00851E8A"/>
    <w:rsid w:val="00854AA0"/>
    <w:rsid w:val="008553DF"/>
    <w:rsid w:val="00871160"/>
    <w:rsid w:val="008770D3"/>
    <w:rsid w:val="0088278A"/>
    <w:rsid w:val="00883B16"/>
    <w:rsid w:val="00890CA5"/>
    <w:rsid w:val="00893AD4"/>
    <w:rsid w:val="00895F42"/>
    <w:rsid w:val="008975F6"/>
    <w:rsid w:val="008A089E"/>
    <w:rsid w:val="008A35B4"/>
    <w:rsid w:val="008B155C"/>
    <w:rsid w:val="008B2157"/>
    <w:rsid w:val="008C2822"/>
    <w:rsid w:val="008C57DD"/>
    <w:rsid w:val="008D0B66"/>
    <w:rsid w:val="008D356D"/>
    <w:rsid w:val="008D5730"/>
    <w:rsid w:val="008D7E05"/>
    <w:rsid w:val="008E26FF"/>
    <w:rsid w:val="008E2AFE"/>
    <w:rsid w:val="008E5D6C"/>
    <w:rsid w:val="00925C68"/>
    <w:rsid w:val="00930F06"/>
    <w:rsid w:val="009359DA"/>
    <w:rsid w:val="00936B8C"/>
    <w:rsid w:val="00945534"/>
    <w:rsid w:val="00946FCF"/>
    <w:rsid w:val="00952702"/>
    <w:rsid w:val="00953838"/>
    <w:rsid w:val="00962AAF"/>
    <w:rsid w:val="009639FC"/>
    <w:rsid w:val="009711B7"/>
    <w:rsid w:val="009821DC"/>
    <w:rsid w:val="0098536D"/>
    <w:rsid w:val="009A1124"/>
    <w:rsid w:val="009A1CA7"/>
    <w:rsid w:val="009A2300"/>
    <w:rsid w:val="009A6554"/>
    <w:rsid w:val="009B351B"/>
    <w:rsid w:val="009B6620"/>
    <w:rsid w:val="009C20EB"/>
    <w:rsid w:val="009C549A"/>
    <w:rsid w:val="009D50A5"/>
    <w:rsid w:val="009D628C"/>
    <w:rsid w:val="009D6900"/>
    <w:rsid w:val="009E5961"/>
    <w:rsid w:val="009F7111"/>
    <w:rsid w:val="00A00BE3"/>
    <w:rsid w:val="00A016AE"/>
    <w:rsid w:val="00A133EC"/>
    <w:rsid w:val="00A176E3"/>
    <w:rsid w:val="00A24D3B"/>
    <w:rsid w:val="00A27BB2"/>
    <w:rsid w:val="00A36216"/>
    <w:rsid w:val="00A4012D"/>
    <w:rsid w:val="00A418BD"/>
    <w:rsid w:val="00A50E3A"/>
    <w:rsid w:val="00A54435"/>
    <w:rsid w:val="00A54D2C"/>
    <w:rsid w:val="00A61DB9"/>
    <w:rsid w:val="00A6360A"/>
    <w:rsid w:val="00A6478C"/>
    <w:rsid w:val="00A76CD3"/>
    <w:rsid w:val="00A85A5D"/>
    <w:rsid w:val="00A86E94"/>
    <w:rsid w:val="00A95D05"/>
    <w:rsid w:val="00A972AC"/>
    <w:rsid w:val="00AA5255"/>
    <w:rsid w:val="00AA5A5B"/>
    <w:rsid w:val="00AC1D82"/>
    <w:rsid w:val="00AC2273"/>
    <w:rsid w:val="00AC6690"/>
    <w:rsid w:val="00AD328C"/>
    <w:rsid w:val="00AD3B45"/>
    <w:rsid w:val="00AD4BF1"/>
    <w:rsid w:val="00AD5ED0"/>
    <w:rsid w:val="00AD761C"/>
    <w:rsid w:val="00AE413B"/>
    <w:rsid w:val="00AE7EC6"/>
    <w:rsid w:val="00AF172B"/>
    <w:rsid w:val="00AF7CA4"/>
    <w:rsid w:val="00B007C3"/>
    <w:rsid w:val="00B06BAD"/>
    <w:rsid w:val="00B17DE9"/>
    <w:rsid w:val="00B211A0"/>
    <w:rsid w:val="00B22A20"/>
    <w:rsid w:val="00B25393"/>
    <w:rsid w:val="00B30EB5"/>
    <w:rsid w:val="00B4066A"/>
    <w:rsid w:val="00B40CA7"/>
    <w:rsid w:val="00B41385"/>
    <w:rsid w:val="00B53D05"/>
    <w:rsid w:val="00B54F1E"/>
    <w:rsid w:val="00B55059"/>
    <w:rsid w:val="00B56D69"/>
    <w:rsid w:val="00B62E2B"/>
    <w:rsid w:val="00B66B6B"/>
    <w:rsid w:val="00B71803"/>
    <w:rsid w:val="00B72E5B"/>
    <w:rsid w:val="00B86A10"/>
    <w:rsid w:val="00B9419F"/>
    <w:rsid w:val="00BA1A6E"/>
    <w:rsid w:val="00BA4772"/>
    <w:rsid w:val="00BA7341"/>
    <w:rsid w:val="00BB0386"/>
    <w:rsid w:val="00BB2B29"/>
    <w:rsid w:val="00BB3262"/>
    <w:rsid w:val="00BB50E2"/>
    <w:rsid w:val="00BB5B5E"/>
    <w:rsid w:val="00BC1FA0"/>
    <w:rsid w:val="00BC2C61"/>
    <w:rsid w:val="00BD2D42"/>
    <w:rsid w:val="00BD3533"/>
    <w:rsid w:val="00BE1412"/>
    <w:rsid w:val="00BE242D"/>
    <w:rsid w:val="00BE31F8"/>
    <w:rsid w:val="00BF402B"/>
    <w:rsid w:val="00C0192E"/>
    <w:rsid w:val="00C02FD1"/>
    <w:rsid w:val="00C202D2"/>
    <w:rsid w:val="00C22AA5"/>
    <w:rsid w:val="00C319CE"/>
    <w:rsid w:val="00C3265C"/>
    <w:rsid w:val="00C346CB"/>
    <w:rsid w:val="00C3599B"/>
    <w:rsid w:val="00C4560B"/>
    <w:rsid w:val="00C505A5"/>
    <w:rsid w:val="00C601B0"/>
    <w:rsid w:val="00C605C9"/>
    <w:rsid w:val="00C678F1"/>
    <w:rsid w:val="00C70947"/>
    <w:rsid w:val="00C72064"/>
    <w:rsid w:val="00C75970"/>
    <w:rsid w:val="00C90074"/>
    <w:rsid w:val="00C906BD"/>
    <w:rsid w:val="00C92159"/>
    <w:rsid w:val="00CA1611"/>
    <w:rsid w:val="00CA29D0"/>
    <w:rsid w:val="00CA5226"/>
    <w:rsid w:val="00CB06A4"/>
    <w:rsid w:val="00CB13FB"/>
    <w:rsid w:val="00CB25D1"/>
    <w:rsid w:val="00CB3FA8"/>
    <w:rsid w:val="00CB51A1"/>
    <w:rsid w:val="00CB58D4"/>
    <w:rsid w:val="00CB70D5"/>
    <w:rsid w:val="00CC2A64"/>
    <w:rsid w:val="00CE0170"/>
    <w:rsid w:val="00CE2AAB"/>
    <w:rsid w:val="00CE36D4"/>
    <w:rsid w:val="00CF05A5"/>
    <w:rsid w:val="00CF4A18"/>
    <w:rsid w:val="00D008EE"/>
    <w:rsid w:val="00D02315"/>
    <w:rsid w:val="00D02CD5"/>
    <w:rsid w:val="00D0622E"/>
    <w:rsid w:val="00D13F72"/>
    <w:rsid w:val="00D17E27"/>
    <w:rsid w:val="00D21B22"/>
    <w:rsid w:val="00D230F5"/>
    <w:rsid w:val="00D24D33"/>
    <w:rsid w:val="00D30DB3"/>
    <w:rsid w:val="00D33CB7"/>
    <w:rsid w:val="00D34059"/>
    <w:rsid w:val="00D358E6"/>
    <w:rsid w:val="00D375B5"/>
    <w:rsid w:val="00D46B3C"/>
    <w:rsid w:val="00D46FA5"/>
    <w:rsid w:val="00D611C5"/>
    <w:rsid w:val="00D62597"/>
    <w:rsid w:val="00D631C0"/>
    <w:rsid w:val="00D71206"/>
    <w:rsid w:val="00D71C34"/>
    <w:rsid w:val="00D74817"/>
    <w:rsid w:val="00D81472"/>
    <w:rsid w:val="00D84BDC"/>
    <w:rsid w:val="00D85093"/>
    <w:rsid w:val="00D8684A"/>
    <w:rsid w:val="00D92EEA"/>
    <w:rsid w:val="00D96679"/>
    <w:rsid w:val="00DA1205"/>
    <w:rsid w:val="00DA198A"/>
    <w:rsid w:val="00DB12EF"/>
    <w:rsid w:val="00DB78CF"/>
    <w:rsid w:val="00DC0E10"/>
    <w:rsid w:val="00DC258E"/>
    <w:rsid w:val="00DC3656"/>
    <w:rsid w:val="00DE27AE"/>
    <w:rsid w:val="00DF0E98"/>
    <w:rsid w:val="00E02812"/>
    <w:rsid w:val="00E04780"/>
    <w:rsid w:val="00E0792D"/>
    <w:rsid w:val="00E20C8C"/>
    <w:rsid w:val="00E244C1"/>
    <w:rsid w:val="00E34287"/>
    <w:rsid w:val="00E36D8C"/>
    <w:rsid w:val="00E378E4"/>
    <w:rsid w:val="00E42A1C"/>
    <w:rsid w:val="00E57BF5"/>
    <w:rsid w:val="00E57F58"/>
    <w:rsid w:val="00E6042B"/>
    <w:rsid w:val="00E65C35"/>
    <w:rsid w:val="00E70B0D"/>
    <w:rsid w:val="00E73BEF"/>
    <w:rsid w:val="00E74BAD"/>
    <w:rsid w:val="00E77180"/>
    <w:rsid w:val="00E821A5"/>
    <w:rsid w:val="00E83439"/>
    <w:rsid w:val="00E96940"/>
    <w:rsid w:val="00EB4D7A"/>
    <w:rsid w:val="00EB6778"/>
    <w:rsid w:val="00EC03E2"/>
    <w:rsid w:val="00EC6CC2"/>
    <w:rsid w:val="00ED07C7"/>
    <w:rsid w:val="00ED716F"/>
    <w:rsid w:val="00EE0256"/>
    <w:rsid w:val="00EE5FAC"/>
    <w:rsid w:val="00EE67DA"/>
    <w:rsid w:val="00EF4CDD"/>
    <w:rsid w:val="00EF6EA3"/>
    <w:rsid w:val="00F0014F"/>
    <w:rsid w:val="00F150FF"/>
    <w:rsid w:val="00F175A3"/>
    <w:rsid w:val="00F20C7C"/>
    <w:rsid w:val="00F33BC6"/>
    <w:rsid w:val="00F5022D"/>
    <w:rsid w:val="00F603DA"/>
    <w:rsid w:val="00F60A0D"/>
    <w:rsid w:val="00F627C7"/>
    <w:rsid w:val="00F66C45"/>
    <w:rsid w:val="00F66D2D"/>
    <w:rsid w:val="00F71195"/>
    <w:rsid w:val="00F722CF"/>
    <w:rsid w:val="00F77642"/>
    <w:rsid w:val="00F92F30"/>
    <w:rsid w:val="00F93DF3"/>
    <w:rsid w:val="00FA346D"/>
    <w:rsid w:val="00FB2C05"/>
    <w:rsid w:val="00FB3A7E"/>
    <w:rsid w:val="00FC1A81"/>
    <w:rsid w:val="00FD421C"/>
    <w:rsid w:val="00FD706E"/>
    <w:rsid w:val="00FF2610"/>
    <w:rsid w:val="00FF3B38"/>
    <w:rsid w:val="00FF50FE"/>
    <w:rsid w:val="00FF6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enu v:ext="edit" fillcolor="none" strokecolor="none [1]" shadowcolor="none [2]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</o:regrouptable>
    </o:shapelayout>
  </w:shapeDefaults>
  <w:decimalSymbol w:val=","/>
  <w:listSeparator w:val=";"/>
  <w14:docId w14:val="049CB1EA"/>
  <w15:docId w15:val="{5557879B-506E-40C4-873E-1A10F4A4E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FC1A81"/>
    <w:pPr>
      <w:suppressAutoHyphens/>
    </w:pPr>
    <w:rPr>
      <w:sz w:val="24"/>
      <w:szCs w:val="24"/>
      <w:lang w:val="en-GB" w:eastAsia="ar-SA"/>
    </w:rPr>
  </w:style>
  <w:style w:type="paragraph" w:styleId="Heading1">
    <w:name w:val="heading 1"/>
    <w:basedOn w:val="Normal"/>
    <w:next w:val="Normal"/>
    <w:qFormat/>
    <w:rsid w:val="00FC1A81"/>
    <w:pPr>
      <w:keepNext/>
      <w:numPr>
        <w:numId w:val="1"/>
      </w:numPr>
      <w:outlineLvl w:val="0"/>
    </w:pPr>
    <w:rPr>
      <w:rFonts w:ascii="Arial" w:hAnsi="Arial" w:cs="Arial"/>
      <w:b/>
      <w:bCs/>
      <w:color w:val="000000"/>
      <w:sz w:val="2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umberingSymbols">
    <w:name w:val="Numbering Symbols"/>
    <w:rsid w:val="00FC1A81"/>
  </w:style>
  <w:style w:type="character" w:customStyle="1" w:styleId="1">
    <w:name w:val="Προεπιλεγμένη γραμματοσειρά1"/>
    <w:rsid w:val="00FC1A81"/>
  </w:style>
  <w:style w:type="character" w:customStyle="1" w:styleId="TEXTF2-10">
    <w:name w:val="TEXT F2 - 10"/>
    <w:basedOn w:val="1"/>
    <w:rsid w:val="00FC1A81"/>
    <w:rPr>
      <w:rFonts w:ascii="F2FranklinGDemi" w:hAnsi="F2FranklinGDemi"/>
      <w:color w:val="000000"/>
      <w:spacing w:val="-2"/>
      <w:w w:val="100"/>
      <w:position w:val="0"/>
      <w:sz w:val="20"/>
      <w:szCs w:val="20"/>
      <w:vertAlign w:val="baseline"/>
    </w:rPr>
  </w:style>
  <w:style w:type="character" w:customStyle="1" w:styleId="keimenobold">
    <w:name w:val="keimeno bold"/>
    <w:rsid w:val="00FC1A81"/>
    <w:rPr>
      <w:rFonts w:ascii="MinionGreek-Bold" w:eastAsia="MinionGreek-Bold" w:hAnsi="MinionGreek-Bold" w:cs="MinionGreek-Bold"/>
      <w:spacing w:val="-2"/>
      <w:sz w:val="22"/>
      <w:szCs w:val="22"/>
    </w:rPr>
  </w:style>
  <w:style w:type="paragraph" w:styleId="BodyText">
    <w:name w:val="Body Text"/>
    <w:basedOn w:val="Normal"/>
    <w:semiHidden/>
    <w:rsid w:val="00FC1A81"/>
    <w:pPr>
      <w:spacing w:after="120"/>
    </w:pPr>
  </w:style>
  <w:style w:type="paragraph" w:customStyle="1" w:styleId="Heading">
    <w:name w:val="Heading"/>
    <w:basedOn w:val="Normal"/>
    <w:next w:val="BodyText"/>
    <w:rsid w:val="00FC1A81"/>
    <w:pPr>
      <w:keepNext/>
      <w:spacing w:before="240" w:after="120"/>
    </w:pPr>
    <w:rPr>
      <w:rFonts w:ascii="Albany" w:eastAsia="MS Mincho" w:hAnsi="Albany" w:cs="Tahoma"/>
      <w:sz w:val="28"/>
      <w:szCs w:val="28"/>
    </w:rPr>
  </w:style>
  <w:style w:type="paragraph" w:styleId="List">
    <w:name w:val="List"/>
    <w:basedOn w:val="BodyText"/>
    <w:semiHidden/>
    <w:rsid w:val="00FC1A81"/>
    <w:rPr>
      <w:rFonts w:cs="Tahoma"/>
    </w:rPr>
  </w:style>
  <w:style w:type="paragraph" w:styleId="Header">
    <w:name w:val="header"/>
    <w:basedOn w:val="Normal"/>
    <w:link w:val="HeaderChar"/>
    <w:uiPriority w:val="99"/>
    <w:rsid w:val="00FC1A8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FC1A81"/>
    <w:pPr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Normal"/>
    <w:rsid w:val="00FC1A81"/>
    <w:pPr>
      <w:suppressLineNumbers/>
    </w:pPr>
  </w:style>
  <w:style w:type="paragraph" w:customStyle="1" w:styleId="TableHeading">
    <w:name w:val="Table Heading"/>
    <w:basedOn w:val="TableContents"/>
    <w:rsid w:val="00FC1A81"/>
    <w:pPr>
      <w:jc w:val="center"/>
    </w:pPr>
    <w:rPr>
      <w:b/>
      <w:bCs/>
    </w:rPr>
  </w:style>
  <w:style w:type="paragraph" w:styleId="Caption">
    <w:name w:val="caption"/>
    <w:basedOn w:val="Normal"/>
    <w:qFormat/>
    <w:rsid w:val="00FC1A81"/>
    <w:pPr>
      <w:suppressLineNumbers/>
      <w:spacing w:before="120" w:after="120"/>
    </w:pPr>
    <w:rPr>
      <w:rFonts w:cs="Tahoma"/>
      <w:i/>
      <w:iCs/>
    </w:rPr>
  </w:style>
  <w:style w:type="paragraph" w:customStyle="1" w:styleId="Framecontents">
    <w:name w:val="Frame contents"/>
    <w:basedOn w:val="BodyText"/>
    <w:rsid w:val="00FC1A81"/>
  </w:style>
  <w:style w:type="paragraph" w:customStyle="1" w:styleId="Index">
    <w:name w:val="Index"/>
    <w:basedOn w:val="Normal"/>
    <w:rsid w:val="00FC1A81"/>
    <w:pPr>
      <w:suppressLineNumbers/>
    </w:pPr>
    <w:rPr>
      <w:rFonts w:cs="Tahoma"/>
    </w:rPr>
  </w:style>
  <w:style w:type="paragraph" w:customStyle="1" w:styleId="RUBRIC">
    <w:name w:val="RUBRIC"/>
    <w:basedOn w:val="Normal"/>
    <w:rsid w:val="00FC1A81"/>
    <w:pPr>
      <w:tabs>
        <w:tab w:val="left" w:pos="283"/>
      </w:tabs>
      <w:autoSpaceDE w:val="0"/>
      <w:spacing w:line="260" w:lineRule="atLeast"/>
      <w:textAlignment w:val="baseline"/>
    </w:pPr>
    <w:rPr>
      <w:rFonts w:ascii="Times" w:hAnsi="Times" w:cs="Times"/>
      <w:color w:val="000000"/>
      <w:sz w:val="22"/>
      <w:szCs w:val="22"/>
      <w:lang w:val="en-US"/>
    </w:rPr>
  </w:style>
  <w:style w:type="paragraph" w:customStyle="1" w:styleId="TEXT11-16">
    <w:name w:val="TEXT_11-16"/>
    <w:basedOn w:val="Normal"/>
    <w:uiPriority w:val="99"/>
    <w:rsid w:val="00FC1A81"/>
    <w:pPr>
      <w:tabs>
        <w:tab w:val="left" w:pos="283"/>
      </w:tabs>
      <w:autoSpaceDE w:val="0"/>
      <w:spacing w:line="320" w:lineRule="atLeast"/>
      <w:textAlignment w:val="baseline"/>
    </w:pPr>
    <w:rPr>
      <w:rFonts w:ascii="F1FranklinGBook" w:hAnsi="F1FranklinGBook"/>
      <w:color w:val="000000"/>
      <w:spacing w:val="-2"/>
      <w:sz w:val="22"/>
      <w:szCs w:val="22"/>
      <w:lang w:val="en-US"/>
    </w:rPr>
  </w:style>
  <w:style w:type="paragraph" w:customStyle="1" w:styleId="Noparagraphstyle">
    <w:name w:val="[No paragraph style]"/>
    <w:rsid w:val="00FC1A81"/>
    <w:pPr>
      <w:suppressAutoHyphens/>
      <w:autoSpaceDE w:val="0"/>
      <w:spacing w:line="288" w:lineRule="auto"/>
      <w:textAlignment w:val="center"/>
    </w:pPr>
    <w:rPr>
      <w:rFonts w:ascii="F2FranklinGDemi" w:hAnsi="F2FranklinGDemi"/>
      <w:color w:val="000000"/>
      <w:sz w:val="24"/>
      <w:szCs w:val="24"/>
      <w:lang w:val="en-US" w:eastAsia="ar-SA"/>
    </w:rPr>
  </w:style>
  <w:style w:type="paragraph" w:customStyle="1" w:styleId="EXAMPLE">
    <w:name w:val="EXAMPLE"/>
    <w:basedOn w:val="Noparagraphstyle"/>
    <w:uiPriority w:val="99"/>
    <w:rsid w:val="00FC1A81"/>
    <w:pPr>
      <w:tabs>
        <w:tab w:val="left" w:pos="244"/>
      </w:tabs>
      <w:spacing w:line="320" w:lineRule="atLeast"/>
      <w:textAlignment w:val="baseline"/>
    </w:pPr>
    <w:rPr>
      <w:rFonts w:ascii="SassoonPrimary" w:hAnsi="SassoonPrimary" w:cs="SassoonPrimary"/>
      <w:spacing w:val="-3"/>
      <w:sz w:val="26"/>
      <w:szCs w:val="26"/>
      <w:lang w:val="el-GR"/>
    </w:rPr>
  </w:style>
  <w:style w:type="paragraph" w:customStyle="1" w:styleId="keimeno">
    <w:name w:val="keimeno"/>
    <w:basedOn w:val="Noparagraphstyle"/>
    <w:rsid w:val="00FC1A81"/>
    <w:pPr>
      <w:tabs>
        <w:tab w:val="left" w:pos="820"/>
        <w:tab w:val="left" w:pos="1140"/>
      </w:tabs>
      <w:spacing w:after="57" w:line="360" w:lineRule="atLeast"/>
      <w:textAlignment w:val="baseline"/>
    </w:pPr>
    <w:rPr>
      <w:rFonts w:ascii="MinionGreek-Regular" w:eastAsia="MinionGreek-Regular" w:hAnsi="MinionGreek-Regular" w:cs="MinionGreek-Regular"/>
      <w:spacing w:val="-2"/>
      <w:sz w:val="22"/>
      <w:szCs w:val="22"/>
    </w:rPr>
  </w:style>
  <w:style w:type="paragraph" w:customStyle="1" w:styleId="keimenowithnumber">
    <w:name w:val="keimeno with number"/>
    <w:basedOn w:val="keimeno"/>
    <w:rsid w:val="00FC1A81"/>
    <w:pPr>
      <w:spacing w:line="320" w:lineRule="atLeast"/>
    </w:pPr>
  </w:style>
  <w:style w:type="table" w:styleId="TableGrid">
    <w:name w:val="Table Grid"/>
    <w:basedOn w:val="TableNormal"/>
    <w:rsid w:val="00CF05A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ParagraphStyle">
    <w:name w:val="NormalParagraphStyle"/>
    <w:basedOn w:val="Noparagraphstyle"/>
    <w:uiPriority w:val="99"/>
    <w:rsid w:val="00A00BE3"/>
    <w:pPr>
      <w:suppressAutoHyphens w:val="0"/>
      <w:autoSpaceDN w:val="0"/>
      <w:adjustRightInd w:val="0"/>
    </w:pPr>
    <w:rPr>
      <w:rFonts w:ascii="Times New Roman" w:hAnsi="Times New Roman"/>
      <w:lang w:val="en-GB" w:eastAsia="el-GR"/>
    </w:rPr>
  </w:style>
  <w:style w:type="character" w:customStyle="1" w:styleId="RUBRItalick">
    <w:name w:val="RUBR Italick"/>
    <w:rsid w:val="00A00BE3"/>
    <w:rPr>
      <w:rFonts w:ascii="Stag Medium" w:hAnsi="Stag Medium" w:cs="Stag Medium"/>
      <w:i/>
      <w:iCs/>
      <w:color w:val="000000"/>
      <w:spacing w:val="2"/>
      <w:w w:val="100"/>
      <w:position w:val="0"/>
      <w:sz w:val="18"/>
      <w:szCs w:val="18"/>
      <w:u w:val="none"/>
      <w:vertAlign w:val="baseline"/>
    </w:rPr>
  </w:style>
  <w:style w:type="character" w:customStyle="1" w:styleId="BOLDEXERC">
    <w:name w:val="BOLD EXERC"/>
    <w:uiPriority w:val="99"/>
    <w:rsid w:val="00A00BE3"/>
    <w:rPr>
      <w:rFonts w:ascii="Stag Sans Medium" w:hAnsi="Stag Sans Medium" w:cs="Stag Sans Medium"/>
      <w:color w:val="000000"/>
      <w:spacing w:val="0"/>
      <w:w w:val="100"/>
      <w:position w:val="0"/>
      <w:sz w:val="20"/>
      <w:szCs w:val="20"/>
      <w:u w:val="none"/>
      <w:vertAlign w:val="baseline"/>
    </w:rPr>
  </w:style>
  <w:style w:type="character" w:customStyle="1" w:styleId="EXERCISES">
    <w:name w:val="EXERCISES"/>
    <w:uiPriority w:val="99"/>
    <w:rsid w:val="00A00BE3"/>
    <w:rPr>
      <w:rFonts w:ascii="Stag Sans Light" w:hAnsi="Stag Sans Light" w:cs="Stag Sans Light"/>
      <w:color w:val="000000"/>
      <w:spacing w:val="4"/>
      <w:w w:val="100"/>
      <w:position w:val="0"/>
      <w:sz w:val="20"/>
      <w:szCs w:val="20"/>
      <w:u w:val="none"/>
      <w:vertAlign w:val="baseline"/>
    </w:rPr>
  </w:style>
  <w:style w:type="character" w:customStyle="1" w:styleId="HeaderChar">
    <w:name w:val="Header Char"/>
    <w:basedOn w:val="DefaultParagraphFont"/>
    <w:link w:val="Header"/>
    <w:uiPriority w:val="99"/>
    <w:rsid w:val="00BB3262"/>
    <w:rPr>
      <w:sz w:val="24"/>
      <w:szCs w:val="24"/>
      <w:lang w:val="en-GB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32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3262"/>
    <w:rPr>
      <w:rFonts w:ascii="Tahoma" w:hAnsi="Tahoma" w:cs="Tahoma"/>
      <w:sz w:val="16"/>
      <w:szCs w:val="16"/>
      <w:lang w:val="en-GB" w:eastAsia="ar-SA"/>
    </w:rPr>
  </w:style>
  <w:style w:type="character" w:customStyle="1" w:styleId="FooterChar">
    <w:name w:val="Footer Char"/>
    <w:basedOn w:val="DefaultParagraphFont"/>
    <w:link w:val="Footer"/>
    <w:rsid w:val="00BB3262"/>
    <w:rPr>
      <w:sz w:val="24"/>
      <w:szCs w:val="24"/>
      <w:lang w:val="en-GB" w:eastAsia="ar-SA"/>
    </w:rPr>
  </w:style>
  <w:style w:type="character" w:customStyle="1" w:styleId="Char2">
    <w:name w:val="Char2"/>
    <w:basedOn w:val="DefaultParagraphFont"/>
    <w:rsid w:val="00FF6585"/>
    <w:rPr>
      <w:sz w:val="24"/>
      <w:szCs w:val="24"/>
      <w:lang w:val="en-GB" w:eastAsia="ar-SA" w:bidi="ar-SA"/>
    </w:rPr>
  </w:style>
  <w:style w:type="paragraph" w:customStyle="1" w:styleId="RUBRICSHUB">
    <w:name w:val="RUBRICS HUB"/>
    <w:basedOn w:val="Noparagraphstyle"/>
    <w:uiPriority w:val="99"/>
    <w:rsid w:val="00276F94"/>
    <w:pPr>
      <w:tabs>
        <w:tab w:val="left" w:pos="260"/>
      </w:tabs>
      <w:autoSpaceDN w:val="0"/>
      <w:adjustRightInd w:val="0"/>
      <w:spacing w:line="260" w:lineRule="atLeast"/>
    </w:pPr>
    <w:rPr>
      <w:rFonts w:ascii="Stag Light" w:hAnsi="Stag Light" w:cs="Stag Light"/>
      <w:spacing w:val="6"/>
      <w:sz w:val="21"/>
      <w:szCs w:val="21"/>
      <w:lang w:val="en-GB" w:eastAsia="el-GR"/>
    </w:rPr>
  </w:style>
  <w:style w:type="paragraph" w:customStyle="1" w:styleId="VOCABULARYHUB">
    <w:name w:val="VOCABULARY HUB"/>
    <w:basedOn w:val="Normal"/>
    <w:uiPriority w:val="99"/>
    <w:rsid w:val="00276F94"/>
    <w:pPr>
      <w:tabs>
        <w:tab w:val="left" w:pos="283"/>
      </w:tabs>
      <w:autoSpaceDE w:val="0"/>
      <w:autoSpaceDN w:val="0"/>
      <w:adjustRightInd w:val="0"/>
      <w:spacing w:before="57" w:line="280" w:lineRule="atLeast"/>
      <w:jc w:val="center"/>
      <w:textAlignment w:val="baseline"/>
    </w:pPr>
    <w:rPr>
      <w:rFonts w:ascii="Stag Sans Book" w:hAnsi="Stag Sans Book" w:cs="Stag Sans Book"/>
      <w:color w:val="000000"/>
      <w:spacing w:val="3"/>
      <w:sz w:val="20"/>
      <w:szCs w:val="20"/>
      <w:lang w:eastAsia="el-GR"/>
    </w:rPr>
  </w:style>
  <w:style w:type="paragraph" w:customStyle="1" w:styleId="ExercisesHUB">
    <w:name w:val="Exercises HUB"/>
    <w:basedOn w:val="Normal"/>
    <w:uiPriority w:val="99"/>
    <w:rsid w:val="00276F94"/>
    <w:pPr>
      <w:autoSpaceDE w:val="0"/>
      <w:autoSpaceDN w:val="0"/>
      <w:adjustRightInd w:val="0"/>
      <w:spacing w:before="85" w:line="320" w:lineRule="atLeast"/>
      <w:ind w:left="227" w:hanging="227"/>
      <w:textAlignment w:val="center"/>
    </w:pPr>
    <w:rPr>
      <w:rFonts w:ascii="Stag Sans Book" w:hAnsi="Stag Sans Book" w:cs="Stag Sans Book"/>
      <w:color w:val="000000"/>
      <w:spacing w:val="3"/>
      <w:sz w:val="20"/>
      <w:szCs w:val="20"/>
      <w:lang w:eastAsia="el-GR"/>
    </w:rPr>
  </w:style>
  <w:style w:type="paragraph" w:customStyle="1" w:styleId="HUBtext">
    <w:name w:val="HUB text"/>
    <w:basedOn w:val="Normal"/>
    <w:uiPriority w:val="99"/>
    <w:rsid w:val="00CA1611"/>
    <w:pPr>
      <w:autoSpaceDE w:val="0"/>
      <w:autoSpaceDN w:val="0"/>
      <w:adjustRightInd w:val="0"/>
      <w:spacing w:before="85" w:line="280" w:lineRule="atLeast"/>
      <w:ind w:left="227" w:hanging="227"/>
      <w:textAlignment w:val="center"/>
    </w:pPr>
    <w:rPr>
      <w:rFonts w:ascii="Stag Sans Book" w:hAnsi="Stag Sans Book" w:cs="Stag Sans Book"/>
      <w:color w:val="000000"/>
      <w:spacing w:val="3"/>
      <w:sz w:val="20"/>
      <w:szCs w:val="20"/>
      <w:lang w:eastAsia="el-GR"/>
    </w:rPr>
  </w:style>
  <w:style w:type="paragraph" w:styleId="ListBullet">
    <w:name w:val="List Bullet"/>
    <w:basedOn w:val="Normal"/>
    <w:rsid w:val="00CA1611"/>
    <w:pPr>
      <w:numPr>
        <w:numId w:val="5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8F8291-98CB-4DA8-A73D-682B8B4F6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10</Pages>
  <Words>1223</Words>
  <Characters>6608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>The English Hub 2A_Key to Tests</vt:lpstr>
      <vt:lpstr>The English Hub 2A_Key to Tests</vt:lpstr>
    </vt:vector>
  </TitlesOfParts>
  <Company/>
  <LinksUpToDate>false</LinksUpToDate>
  <CharactersWithSpaces>7816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English Hub 2A_Key to Tests</dc:title>
  <dc:creator>H.Q.Mitchell;Marileni Malkogianni</dc:creator>
  <cp:lastModifiedBy>MMPublications</cp:lastModifiedBy>
  <cp:revision>19</cp:revision>
  <cp:lastPrinted>2013-02-21T08:05:00Z</cp:lastPrinted>
  <dcterms:created xsi:type="dcterms:W3CDTF">2013-04-17T10:17:00Z</dcterms:created>
  <dcterms:modified xsi:type="dcterms:W3CDTF">2017-06-12T08:27:00Z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1143293137</vt:i4>
  </property>
</Properties>
</file>